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601" w:rsidRPr="005824A7" w:rsidRDefault="00CB4601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  <w:r w:rsidRPr="005824A7">
        <w:rPr>
          <w:rFonts w:cs="Times New Roman"/>
          <w:b/>
          <w:sz w:val="28"/>
          <w:szCs w:val="28"/>
        </w:rPr>
        <w:t>П</w:t>
      </w:r>
      <w:r w:rsidR="00FF7EEE" w:rsidRPr="005824A7">
        <w:rPr>
          <w:rFonts w:cs="Times New Roman"/>
          <w:b/>
          <w:sz w:val="28"/>
          <w:szCs w:val="28"/>
        </w:rPr>
        <w:t>рограмма</w:t>
      </w:r>
      <w:r w:rsidR="00C71C7F" w:rsidRPr="005824A7">
        <w:rPr>
          <w:rFonts w:cs="Times New Roman"/>
          <w:b/>
          <w:sz w:val="28"/>
          <w:szCs w:val="28"/>
        </w:rPr>
        <w:t xml:space="preserve"> «</w:t>
      </w:r>
      <w:r w:rsidR="001F406D" w:rsidRPr="005824A7">
        <w:rPr>
          <w:rFonts w:cs="Times New Roman"/>
          <w:b/>
          <w:sz w:val="28"/>
          <w:szCs w:val="28"/>
        </w:rPr>
        <w:t xml:space="preserve">Энергосбережение в Наволокском городском поселении </w:t>
      </w:r>
    </w:p>
    <w:p w:rsidR="00FF7EEE" w:rsidRPr="005824A7" w:rsidRDefault="001F406D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  <w:r w:rsidRPr="005824A7">
        <w:rPr>
          <w:rFonts w:cs="Times New Roman"/>
          <w:b/>
          <w:sz w:val="28"/>
          <w:szCs w:val="28"/>
        </w:rPr>
        <w:t>Кинешемского муниципального района</w:t>
      </w:r>
      <w:r w:rsidR="008775FA" w:rsidRPr="005824A7">
        <w:rPr>
          <w:rFonts w:cs="Times New Roman"/>
          <w:b/>
          <w:sz w:val="28"/>
          <w:szCs w:val="28"/>
        </w:rPr>
        <w:t>»</w:t>
      </w:r>
    </w:p>
    <w:p w:rsidR="00EA3A3F" w:rsidRPr="005824A7" w:rsidRDefault="00EA3A3F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</w:p>
    <w:p w:rsidR="00385CEE" w:rsidRPr="005824A7" w:rsidRDefault="005C1F0E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  <w:r w:rsidRPr="005824A7">
        <w:rPr>
          <w:rFonts w:cs="Times New Roman"/>
          <w:b/>
          <w:sz w:val="28"/>
          <w:szCs w:val="28"/>
        </w:rPr>
        <w:t>1</w:t>
      </w:r>
      <w:r w:rsidR="00385CEE" w:rsidRPr="005824A7">
        <w:rPr>
          <w:rFonts w:cs="Times New Roman"/>
          <w:b/>
          <w:sz w:val="28"/>
          <w:szCs w:val="28"/>
        </w:rPr>
        <w:t>. Паспорт программы</w:t>
      </w:r>
    </w:p>
    <w:p w:rsidR="00EA3A3F" w:rsidRPr="005824A7" w:rsidRDefault="00EA3A3F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/>
      </w:tblPr>
      <w:tblGrid>
        <w:gridCol w:w="2661"/>
        <w:gridCol w:w="6943"/>
      </w:tblGrid>
      <w:tr w:rsidR="00385CEE" w:rsidRPr="005824A7" w:rsidTr="00BF639A">
        <w:tc>
          <w:tcPr>
            <w:tcW w:w="2661" w:type="dxa"/>
          </w:tcPr>
          <w:p w:rsidR="00385CEE" w:rsidRPr="005824A7" w:rsidRDefault="00385CEE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B5FBF" w:rsidRPr="005824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943" w:type="dxa"/>
          </w:tcPr>
          <w:p w:rsidR="00385CEE" w:rsidRPr="005824A7" w:rsidRDefault="00BF639A" w:rsidP="0090306A">
            <w:pPr>
              <w:widowControl/>
              <w:spacing w:after="0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5824A7">
              <w:rPr>
                <w:rFonts w:cs="Times New Roman"/>
                <w:sz w:val="28"/>
                <w:szCs w:val="28"/>
              </w:rPr>
              <w:t>П</w:t>
            </w:r>
            <w:r w:rsidR="008775FA" w:rsidRPr="005824A7">
              <w:rPr>
                <w:rFonts w:cs="Times New Roman"/>
                <w:sz w:val="28"/>
                <w:szCs w:val="28"/>
              </w:rPr>
              <w:t>рограмма «</w:t>
            </w:r>
            <w:r w:rsidR="001F406D" w:rsidRPr="005824A7">
              <w:rPr>
                <w:rFonts w:cs="Times New Roman"/>
                <w:sz w:val="28"/>
                <w:szCs w:val="28"/>
              </w:rPr>
              <w:t>Энергосбережение в Наволокском городском поселении Кинешемского муниципального района</w:t>
            </w:r>
            <w:r w:rsidR="008775FA" w:rsidRPr="005824A7">
              <w:rPr>
                <w:rFonts w:cs="Times New Roman"/>
                <w:sz w:val="28"/>
                <w:szCs w:val="28"/>
              </w:rPr>
              <w:t xml:space="preserve">» </w:t>
            </w:r>
            <w:r w:rsidR="00FB5FBF" w:rsidRPr="005824A7">
              <w:rPr>
                <w:rFonts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385CEE" w:rsidRPr="005824A7" w:rsidTr="0065728E">
        <w:tc>
          <w:tcPr>
            <w:tcW w:w="2661" w:type="dxa"/>
          </w:tcPr>
          <w:p w:rsidR="00385CEE" w:rsidRPr="005824A7" w:rsidRDefault="00385CEE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FB5FBF" w:rsidRPr="005824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943" w:type="dxa"/>
            <w:shd w:val="clear" w:color="auto" w:fill="auto"/>
          </w:tcPr>
          <w:p w:rsidR="00385CEE" w:rsidRPr="005824A7" w:rsidRDefault="005C50D4" w:rsidP="00906D18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B4E67" w:rsidRPr="005824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4698E" w:rsidRPr="005824A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906D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4698E"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FBF" w:rsidRPr="005824A7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</w:p>
        </w:tc>
      </w:tr>
      <w:tr w:rsidR="00BF639A" w:rsidRPr="005824A7" w:rsidTr="00BF639A">
        <w:tc>
          <w:tcPr>
            <w:tcW w:w="2661" w:type="dxa"/>
          </w:tcPr>
          <w:p w:rsidR="00BF639A" w:rsidRPr="005824A7" w:rsidRDefault="00BF639A" w:rsidP="00D530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943" w:type="dxa"/>
          </w:tcPr>
          <w:p w:rsidR="00BF639A" w:rsidRPr="005824A7" w:rsidRDefault="00BF639A" w:rsidP="00D530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«Снижение потребления энергетических ресурсов»</w:t>
            </w:r>
          </w:p>
        </w:tc>
      </w:tr>
      <w:tr w:rsidR="00BF639A" w:rsidRPr="005824A7" w:rsidTr="00BF639A">
        <w:tc>
          <w:tcPr>
            <w:tcW w:w="2661" w:type="dxa"/>
          </w:tcPr>
          <w:p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943" w:type="dxa"/>
          </w:tcPr>
          <w:p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(далее – Администрация)</w:t>
            </w:r>
          </w:p>
        </w:tc>
      </w:tr>
      <w:tr w:rsidR="00BF639A" w:rsidRPr="005824A7" w:rsidTr="00BF639A">
        <w:tc>
          <w:tcPr>
            <w:tcW w:w="2661" w:type="dxa"/>
          </w:tcPr>
          <w:p w:rsidR="00BF639A" w:rsidRPr="005824A7" w:rsidRDefault="00BF639A" w:rsidP="00BF639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6943" w:type="dxa"/>
          </w:tcPr>
          <w:p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BF639A" w:rsidRPr="005824A7" w:rsidTr="00BF639A">
        <w:tc>
          <w:tcPr>
            <w:tcW w:w="2661" w:type="dxa"/>
          </w:tcPr>
          <w:p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6943" w:type="dxa"/>
          </w:tcPr>
          <w:p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BF639A" w:rsidRPr="005824A7" w:rsidTr="00BF639A">
        <w:tc>
          <w:tcPr>
            <w:tcW w:w="2661" w:type="dxa"/>
          </w:tcPr>
          <w:p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Цель  программы</w:t>
            </w:r>
          </w:p>
        </w:tc>
        <w:tc>
          <w:tcPr>
            <w:tcW w:w="6943" w:type="dxa"/>
          </w:tcPr>
          <w:p w:rsidR="00BF639A" w:rsidRPr="005824A7" w:rsidRDefault="00F15423" w:rsidP="00F15423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энергетической эффективности использования энергоресурсов </w:t>
            </w:r>
          </w:p>
        </w:tc>
      </w:tr>
      <w:tr w:rsidR="00BF639A" w:rsidRPr="005824A7" w:rsidTr="00BF639A">
        <w:tc>
          <w:tcPr>
            <w:tcW w:w="2661" w:type="dxa"/>
          </w:tcPr>
          <w:p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943" w:type="dxa"/>
          </w:tcPr>
          <w:p w:rsidR="00BF639A" w:rsidRPr="005824A7" w:rsidRDefault="001A517C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292616" w:rsidRPr="005824A7">
              <w:rPr>
                <w:rFonts w:ascii="Times New Roman" w:hAnsi="Times New Roman" w:cs="Times New Roman"/>
                <w:sz w:val="28"/>
                <w:szCs w:val="28"/>
              </w:rPr>
              <w:t>Доля муниципальных жилых помещений, в которых произведена установка или замена приборов учета от общего количества муниципальных жилых помещений, по которым принято решение об установке или замене приборов учета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517C" w:rsidRPr="005824A7" w:rsidRDefault="001A517C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92616" w:rsidRPr="005824A7">
              <w:rPr>
                <w:rFonts w:ascii="Times New Roman" w:hAnsi="Times New Roman" w:cs="Times New Roman"/>
                <w:sz w:val="28"/>
                <w:szCs w:val="28"/>
              </w:rPr>
              <w:t>Доля установленных светодиодных светильников наружного освещения от общего количества светодиодных светильников, запланированного к установке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639A" w:rsidRPr="005824A7" w:rsidTr="00BF639A">
        <w:tc>
          <w:tcPr>
            <w:tcW w:w="2661" w:type="dxa"/>
          </w:tcPr>
          <w:p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Объем ресурсного обеспечения Программы</w:t>
            </w:r>
          </w:p>
        </w:tc>
        <w:tc>
          <w:tcPr>
            <w:tcW w:w="6943" w:type="dxa"/>
          </w:tcPr>
          <w:p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Бюджет Наволокского городского поселения: </w:t>
            </w:r>
          </w:p>
          <w:p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2014 год – 274300,00 руб.;</w:t>
            </w:r>
          </w:p>
          <w:p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2015 год – 757190,00 руб.;</w:t>
            </w:r>
          </w:p>
          <w:p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2016 год – 536906,00 руб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D02CF" w:rsidRPr="005824A7">
              <w:rPr>
                <w:rFonts w:ascii="Times New Roman" w:hAnsi="Times New Roman" w:cs="Times New Roman"/>
                <w:sz w:val="28"/>
                <w:szCs w:val="28"/>
              </w:rPr>
              <w:t>1409819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2018 год – 454444,00 руб.;</w:t>
            </w:r>
          </w:p>
          <w:p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45EC0" w:rsidRPr="005824A7">
              <w:rPr>
                <w:rFonts w:ascii="Times New Roman" w:hAnsi="Times New Roman" w:cs="Times New Roman"/>
                <w:sz w:val="28"/>
                <w:szCs w:val="28"/>
              </w:rPr>
              <w:t>656700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691EFA" w:rsidRPr="005824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20000,00 руб.;</w:t>
            </w:r>
          </w:p>
          <w:p w:rsidR="00345EC0" w:rsidRPr="005824A7" w:rsidRDefault="00345EC0" w:rsidP="00345EC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EC2214"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4B4D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0,00 руб.;</w:t>
            </w:r>
          </w:p>
          <w:p w:rsidR="00B4698E" w:rsidRPr="00906D18" w:rsidRDefault="00E24220" w:rsidP="00EC2214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5EC0" w:rsidRPr="005824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EC2214"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6D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24B4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  <w:r w:rsidR="00906D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924B4D" w:rsidRDefault="00924B4D" w:rsidP="00906D18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06D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  <w:r w:rsidR="00906D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906D18" w:rsidRPr="00906D18" w:rsidRDefault="00906D18" w:rsidP="00906D18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60000,00 руб.</w:t>
            </w:r>
          </w:p>
        </w:tc>
      </w:tr>
      <w:tr w:rsidR="00295E45" w:rsidRPr="005824A7" w:rsidTr="00BF639A">
        <w:tc>
          <w:tcPr>
            <w:tcW w:w="2661" w:type="dxa"/>
          </w:tcPr>
          <w:p w:rsidR="00295E45" w:rsidRPr="005824A7" w:rsidRDefault="00295E45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943" w:type="dxa"/>
          </w:tcPr>
          <w:p w:rsidR="00F15423" w:rsidRPr="005824A7" w:rsidRDefault="00F15423" w:rsidP="00F15423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5824A7">
              <w:rPr>
                <w:rFonts w:cs="Times New Roman"/>
                <w:sz w:val="28"/>
                <w:szCs w:val="28"/>
              </w:rPr>
              <w:t>1. Снизить затраты на энергоресурсы.</w:t>
            </w:r>
          </w:p>
          <w:p w:rsidR="00295E45" w:rsidRPr="005824A7" w:rsidRDefault="00F15423" w:rsidP="00F15423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5824A7">
              <w:rPr>
                <w:rFonts w:cs="Times New Roman"/>
                <w:sz w:val="28"/>
                <w:szCs w:val="28"/>
              </w:rPr>
              <w:t>2. Снизить в сопоставимых условиях объемы потребляемых энергоресурсов</w:t>
            </w:r>
            <w:r w:rsidR="004975CE" w:rsidRPr="005824A7">
              <w:rPr>
                <w:rFonts w:cs="Times New Roman"/>
                <w:sz w:val="28"/>
                <w:szCs w:val="28"/>
              </w:rPr>
              <w:t>.</w:t>
            </w:r>
          </w:p>
        </w:tc>
      </w:tr>
    </w:tbl>
    <w:p w:rsidR="00F5186D" w:rsidRPr="005824A7" w:rsidRDefault="00F5186D" w:rsidP="001C2A48">
      <w:pPr>
        <w:pStyle w:val="Pro-Gramma"/>
        <w:widowControl/>
        <w:spacing w:before="0"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F5186D" w:rsidRPr="005824A7" w:rsidSect="005824A7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43B" w:rsidRDefault="0041443B" w:rsidP="0025752A">
      <w:pPr>
        <w:spacing w:after="0"/>
      </w:pPr>
      <w:r>
        <w:separator/>
      </w:r>
    </w:p>
  </w:endnote>
  <w:endnote w:type="continuationSeparator" w:id="1">
    <w:p w:rsidR="0041443B" w:rsidRDefault="0041443B" w:rsidP="002575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5E8" w:rsidRDefault="00F933DF">
    <w:pPr>
      <w:pStyle w:val="aff3"/>
      <w:jc w:val="right"/>
    </w:pPr>
    <w:fldSimple w:instr=" PAGE   \* MERGEFORMAT ">
      <w:r w:rsidR="00906D18">
        <w:rPr>
          <w:noProof/>
        </w:rPr>
        <w:t>1</w:t>
      </w:r>
    </w:fldSimple>
  </w:p>
  <w:p w:rsidR="0025752A" w:rsidRDefault="0025752A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43B" w:rsidRDefault="0041443B" w:rsidP="0025752A">
      <w:pPr>
        <w:spacing w:after="0"/>
      </w:pPr>
      <w:r>
        <w:separator/>
      </w:r>
    </w:p>
  </w:footnote>
  <w:footnote w:type="continuationSeparator" w:id="1">
    <w:p w:rsidR="0041443B" w:rsidRDefault="0041443B" w:rsidP="0025752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9024E76"/>
    <w:multiLevelType w:val="hybridMultilevel"/>
    <w:tmpl w:val="CEE47E92"/>
    <w:lvl w:ilvl="0" w:tplc="55981E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CF40D5A"/>
    <w:multiLevelType w:val="hybridMultilevel"/>
    <w:tmpl w:val="C2A232B0"/>
    <w:lvl w:ilvl="0" w:tplc="6F7E92B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7018DC"/>
    <w:multiLevelType w:val="hybridMultilevel"/>
    <w:tmpl w:val="E1B0BBF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CC1D13"/>
    <w:multiLevelType w:val="hybridMultilevel"/>
    <w:tmpl w:val="485A2954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5E8797B"/>
    <w:multiLevelType w:val="hybridMultilevel"/>
    <w:tmpl w:val="8160D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906EC"/>
    <w:multiLevelType w:val="hybridMultilevel"/>
    <w:tmpl w:val="5F78D242"/>
    <w:lvl w:ilvl="0" w:tplc="3F6A13AE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3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F71076"/>
    <w:multiLevelType w:val="hybridMultilevel"/>
    <w:tmpl w:val="9ADC7C86"/>
    <w:lvl w:ilvl="0" w:tplc="9920108E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5">
    <w:nsid w:val="39EF4282"/>
    <w:multiLevelType w:val="hybridMultilevel"/>
    <w:tmpl w:val="7D8281EC"/>
    <w:lvl w:ilvl="0" w:tplc="3C3C3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F2C22EC"/>
    <w:multiLevelType w:val="hybridMultilevel"/>
    <w:tmpl w:val="4456073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0723EE"/>
    <w:multiLevelType w:val="hybridMultilevel"/>
    <w:tmpl w:val="7C82F32C"/>
    <w:lvl w:ilvl="0" w:tplc="7DF0E512">
      <w:start w:val="1"/>
      <w:numFmt w:val="decimal"/>
      <w:lvlText w:val="%1."/>
      <w:lvlJc w:val="left"/>
      <w:pPr>
        <w:ind w:left="10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0">
    <w:nsid w:val="72A15B49"/>
    <w:multiLevelType w:val="hybridMultilevel"/>
    <w:tmpl w:val="F1B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3"/>
  </w:num>
  <w:num w:numId="8">
    <w:abstractNumId w:val="8"/>
  </w:num>
  <w:num w:numId="9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6"/>
  </w:num>
  <w:num w:numId="12">
    <w:abstractNumId w:val="18"/>
  </w:num>
  <w:num w:numId="1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20"/>
  </w:num>
  <w:num w:numId="16">
    <w:abstractNumId w:val="15"/>
  </w:num>
  <w:num w:numId="17">
    <w:abstractNumId w:val="11"/>
  </w:num>
  <w:num w:numId="18">
    <w:abstractNumId w:val="10"/>
  </w:num>
  <w:num w:numId="19">
    <w:abstractNumId w:val="12"/>
  </w:num>
  <w:num w:numId="20">
    <w:abstractNumId w:val="19"/>
  </w:num>
  <w:num w:numId="21">
    <w:abstractNumId w:val="6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1028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5CEE"/>
    <w:rsid w:val="000000E7"/>
    <w:rsid w:val="00000465"/>
    <w:rsid w:val="000009C5"/>
    <w:rsid w:val="00000B7A"/>
    <w:rsid w:val="00001197"/>
    <w:rsid w:val="0000166C"/>
    <w:rsid w:val="00002844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45D"/>
    <w:rsid w:val="00004496"/>
    <w:rsid w:val="00005ED7"/>
    <w:rsid w:val="000060DB"/>
    <w:rsid w:val="0000667F"/>
    <w:rsid w:val="00006771"/>
    <w:rsid w:val="00006CAA"/>
    <w:rsid w:val="000075A6"/>
    <w:rsid w:val="00007628"/>
    <w:rsid w:val="0000798B"/>
    <w:rsid w:val="00007FCB"/>
    <w:rsid w:val="0001083B"/>
    <w:rsid w:val="00010FA0"/>
    <w:rsid w:val="00011136"/>
    <w:rsid w:val="000137A8"/>
    <w:rsid w:val="00013A79"/>
    <w:rsid w:val="00013ED5"/>
    <w:rsid w:val="00014772"/>
    <w:rsid w:val="00014E44"/>
    <w:rsid w:val="00015B09"/>
    <w:rsid w:val="00016D04"/>
    <w:rsid w:val="0001735B"/>
    <w:rsid w:val="000178C8"/>
    <w:rsid w:val="00017C45"/>
    <w:rsid w:val="000202CF"/>
    <w:rsid w:val="000203EF"/>
    <w:rsid w:val="0002313F"/>
    <w:rsid w:val="00023E95"/>
    <w:rsid w:val="00023EC2"/>
    <w:rsid w:val="000246F6"/>
    <w:rsid w:val="00024906"/>
    <w:rsid w:val="00024CB1"/>
    <w:rsid w:val="0002586F"/>
    <w:rsid w:val="00026B27"/>
    <w:rsid w:val="000273B5"/>
    <w:rsid w:val="0002742D"/>
    <w:rsid w:val="00027FD9"/>
    <w:rsid w:val="0003040F"/>
    <w:rsid w:val="00032DA4"/>
    <w:rsid w:val="00033589"/>
    <w:rsid w:val="00034117"/>
    <w:rsid w:val="00034599"/>
    <w:rsid w:val="00035033"/>
    <w:rsid w:val="00035058"/>
    <w:rsid w:val="00035098"/>
    <w:rsid w:val="0003561C"/>
    <w:rsid w:val="0003563E"/>
    <w:rsid w:val="00035C93"/>
    <w:rsid w:val="00035F2A"/>
    <w:rsid w:val="000365A4"/>
    <w:rsid w:val="00037349"/>
    <w:rsid w:val="000403E5"/>
    <w:rsid w:val="00040907"/>
    <w:rsid w:val="000409F3"/>
    <w:rsid w:val="00040B42"/>
    <w:rsid w:val="00040B6F"/>
    <w:rsid w:val="00040CE7"/>
    <w:rsid w:val="00041379"/>
    <w:rsid w:val="00041ABC"/>
    <w:rsid w:val="00041BFF"/>
    <w:rsid w:val="0004247D"/>
    <w:rsid w:val="00042710"/>
    <w:rsid w:val="00042ACC"/>
    <w:rsid w:val="00042C27"/>
    <w:rsid w:val="00043292"/>
    <w:rsid w:val="0004333C"/>
    <w:rsid w:val="000438B7"/>
    <w:rsid w:val="00043B9D"/>
    <w:rsid w:val="000449C8"/>
    <w:rsid w:val="00045D9A"/>
    <w:rsid w:val="00046292"/>
    <w:rsid w:val="000467C9"/>
    <w:rsid w:val="00046B02"/>
    <w:rsid w:val="00046D29"/>
    <w:rsid w:val="00047A07"/>
    <w:rsid w:val="00050019"/>
    <w:rsid w:val="00050922"/>
    <w:rsid w:val="00050C8A"/>
    <w:rsid w:val="00051464"/>
    <w:rsid w:val="00051697"/>
    <w:rsid w:val="0005278F"/>
    <w:rsid w:val="00052954"/>
    <w:rsid w:val="00052F3D"/>
    <w:rsid w:val="000531B7"/>
    <w:rsid w:val="000532B8"/>
    <w:rsid w:val="00053C3C"/>
    <w:rsid w:val="00054212"/>
    <w:rsid w:val="00054960"/>
    <w:rsid w:val="00054AEE"/>
    <w:rsid w:val="00055430"/>
    <w:rsid w:val="000554D8"/>
    <w:rsid w:val="00055C32"/>
    <w:rsid w:val="00055DF1"/>
    <w:rsid w:val="00056238"/>
    <w:rsid w:val="000562E4"/>
    <w:rsid w:val="00056764"/>
    <w:rsid w:val="00056AB8"/>
    <w:rsid w:val="00056CD8"/>
    <w:rsid w:val="0005758C"/>
    <w:rsid w:val="00057972"/>
    <w:rsid w:val="00060159"/>
    <w:rsid w:val="00060459"/>
    <w:rsid w:val="000607B9"/>
    <w:rsid w:val="00060A56"/>
    <w:rsid w:val="00060D57"/>
    <w:rsid w:val="00061C66"/>
    <w:rsid w:val="00061CB2"/>
    <w:rsid w:val="000627BF"/>
    <w:rsid w:val="0006389A"/>
    <w:rsid w:val="000638CF"/>
    <w:rsid w:val="00063E8B"/>
    <w:rsid w:val="0006421C"/>
    <w:rsid w:val="00064851"/>
    <w:rsid w:val="0006573D"/>
    <w:rsid w:val="000664E9"/>
    <w:rsid w:val="000668C0"/>
    <w:rsid w:val="00066A8C"/>
    <w:rsid w:val="00067919"/>
    <w:rsid w:val="00067DB7"/>
    <w:rsid w:val="00070E2C"/>
    <w:rsid w:val="000712AA"/>
    <w:rsid w:val="00071606"/>
    <w:rsid w:val="000719DC"/>
    <w:rsid w:val="00071A4E"/>
    <w:rsid w:val="00071BC6"/>
    <w:rsid w:val="00072405"/>
    <w:rsid w:val="00072D68"/>
    <w:rsid w:val="00072F6B"/>
    <w:rsid w:val="00073184"/>
    <w:rsid w:val="00073365"/>
    <w:rsid w:val="0007562E"/>
    <w:rsid w:val="00075E15"/>
    <w:rsid w:val="00075E1C"/>
    <w:rsid w:val="00076C18"/>
    <w:rsid w:val="00076FE4"/>
    <w:rsid w:val="00080B9E"/>
    <w:rsid w:val="0008111D"/>
    <w:rsid w:val="000816F0"/>
    <w:rsid w:val="00081AF6"/>
    <w:rsid w:val="00081BEE"/>
    <w:rsid w:val="000835C0"/>
    <w:rsid w:val="00083BBB"/>
    <w:rsid w:val="00083E9A"/>
    <w:rsid w:val="00083F28"/>
    <w:rsid w:val="0008417B"/>
    <w:rsid w:val="000841F1"/>
    <w:rsid w:val="000844EA"/>
    <w:rsid w:val="0008484B"/>
    <w:rsid w:val="00084860"/>
    <w:rsid w:val="0008544A"/>
    <w:rsid w:val="00087056"/>
    <w:rsid w:val="00087089"/>
    <w:rsid w:val="00087335"/>
    <w:rsid w:val="0008786C"/>
    <w:rsid w:val="00087CB3"/>
    <w:rsid w:val="00087DF5"/>
    <w:rsid w:val="0009028E"/>
    <w:rsid w:val="000903C9"/>
    <w:rsid w:val="000903E9"/>
    <w:rsid w:val="00090AEF"/>
    <w:rsid w:val="00090CA6"/>
    <w:rsid w:val="00091576"/>
    <w:rsid w:val="00091A7D"/>
    <w:rsid w:val="00091A82"/>
    <w:rsid w:val="00091A8B"/>
    <w:rsid w:val="00091B1B"/>
    <w:rsid w:val="00092392"/>
    <w:rsid w:val="00092ABA"/>
    <w:rsid w:val="00092E74"/>
    <w:rsid w:val="00093620"/>
    <w:rsid w:val="00093FB3"/>
    <w:rsid w:val="00095DC9"/>
    <w:rsid w:val="00095E15"/>
    <w:rsid w:val="0009624A"/>
    <w:rsid w:val="00096B3F"/>
    <w:rsid w:val="00096D48"/>
    <w:rsid w:val="00097E36"/>
    <w:rsid w:val="000A0937"/>
    <w:rsid w:val="000A1588"/>
    <w:rsid w:val="000A16BD"/>
    <w:rsid w:val="000A194B"/>
    <w:rsid w:val="000A24F1"/>
    <w:rsid w:val="000A2567"/>
    <w:rsid w:val="000A2D84"/>
    <w:rsid w:val="000A3143"/>
    <w:rsid w:val="000A3F27"/>
    <w:rsid w:val="000A459A"/>
    <w:rsid w:val="000A57BC"/>
    <w:rsid w:val="000A6107"/>
    <w:rsid w:val="000A618B"/>
    <w:rsid w:val="000A62BC"/>
    <w:rsid w:val="000A6631"/>
    <w:rsid w:val="000A73FA"/>
    <w:rsid w:val="000A76CE"/>
    <w:rsid w:val="000A772D"/>
    <w:rsid w:val="000A787F"/>
    <w:rsid w:val="000A7E0C"/>
    <w:rsid w:val="000B0213"/>
    <w:rsid w:val="000B0306"/>
    <w:rsid w:val="000B0427"/>
    <w:rsid w:val="000B1ECA"/>
    <w:rsid w:val="000B2DB5"/>
    <w:rsid w:val="000B388A"/>
    <w:rsid w:val="000B3DDE"/>
    <w:rsid w:val="000B4090"/>
    <w:rsid w:val="000B4FC9"/>
    <w:rsid w:val="000B5A20"/>
    <w:rsid w:val="000C02BB"/>
    <w:rsid w:val="000C09C2"/>
    <w:rsid w:val="000C0E27"/>
    <w:rsid w:val="000C1A36"/>
    <w:rsid w:val="000C2095"/>
    <w:rsid w:val="000C2B23"/>
    <w:rsid w:val="000C2C4E"/>
    <w:rsid w:val="000C2C9F"/>
    <w:rsid w:val="000C3048"/>
    <w:rsid w:val="000C3277"/>
    <w:rsid w:val="000C34CC"/>
    <w:rsid w:val="000C3D76"/>
    <w:rsid w:val="000C3F14"/>
    <w:rsid w:val="000C446F"/>
    <w:rsid w:val="000C4703"/>
    <w:rsid w:val="000C4BAF"/>
    <w:rsid w:val="000C5749"/>
    <w:rsid w:val="000C6490"/>
    <w:rsid w:val="000C720A"/>
    <w:rsid w:val="000C7F62"/>
    <w:rsid w:val="000C7F65"/>
    <w:rsid w:val="000D026B"/>
    <w:rsid w:val="000D02FE"/>
    <w:rsid w:val="000D138C"/>
    <w:rsid w:val="000D1667"/>
    <w:rsid w:val="000D1D21"/>
    <w:rsid w:val="000D25C8"/>
    <w:rsid w:val="000D2E27"/>
    <w:rsid w:val="000D3113"/>
    <w:rsid w:val="000D3913"/>
    <w:rsid w:val="000D3B4A"/>
    <w:rsid w:val="000D3D66"/>
    <w:rsid w:val="000D3F1E"/>
    <w:rsid w:val="000D505C"/>
    <w:rsid w:val="000D5873"/>
    <w:rsid w:val="000D5ADC"/>
    <w:rsid w:val="000D5D22"/>
    <w:rsid w:val="000D7F0B"/>
    <w:rsid w:val="000E0B7C"/>
    <w:rsid w:val="000E0BBA"/>
    <w:rsid w:val="000E0C01"/>
    <w:rsid w:val="000E15BF"/>
    <w:rsid w:val="000E15F4"/>
    <w:rsid w:val="000E18BC"/>
    <w:rsid w:val="000E20B1"/>
    <w:rsid w:val="000E2398"/>
    <w:rsid w:val="000E2DF6"/>
    <w:rsid w:val="000E3674"/>
    <w:rsid w:val="000E3AD5"/>
    <w:rsid w:val="000E3B87"/>
    <w:rsid w:val="000E3E93"/>
    <w:rsid w:val="000E43FF"/>
    <w:rsid w:val="000E4FBC"/>
    <w:rsid w:val="000E504E"/>
    <w:rsid w:val="000E53EC"/>
    <w:rsid w:val="000E5B0A"/>
    <w:rsid w:val="000E5F33"/>
    <w:rsid w:val="000E60F8"/>
    <w:rsid w:val="000E628D"/>
    <w:rsid w:val="000E6622"/>
    <w:rsid w:val="000E6F5E"/>
    <w:rsid w:val="000E7256"/>
    <w:rsid w:val="000F00AE"/>
    <w:rsid w:val="000F15E2"/>
    <w:rsid w:val="000F2BBC"/>
    <w:rsid w:val="000F346A"/>
    <w:rsid w:val="000F35D2"/>
    <w:rsid w:val="000F44D4"/>
    <w:rsid w:val="000F4594"/>
    <w:rsid w:val="000F48DF"/>
    <w:rsid w:val="000F5236"/>
    <w:rsid w:val="000F5A22"/>
    <w:rsid w:val="000F5C62"/>
    <w:rsid w:val="000F61C5"/>
    <w:rsid w:val="000F7141"/>
    <w:rsid w:val="000F7A17"/>
    <w:rsid w:val="00100179"/>
    <w:rsid w:val="001003EE"/>
    <w:rsid w:val="001009F6"/>
    <w:rsid w:val="00100C81"/>
    <w:rsid w:val="00101B60"/>
    <w:rsid w:val="00102F77"/>
    <w:rsid w:val="00103107"/>
    <w:rsid w:val="00103FA1"/>
    <w:rsid w:val="001045E6"/>
    <w:rsid w:val="00104A3E"/>
    <w:rsid w:val="00105BAB"/>
    <w:rsid w:val="00105DF6"/>
    <w:rsid w:val="001063E7"/>
    <w:rsid w:val="00110B8D"/>
    <w:rsid w:val="00110EE2"/>
    <w:rsid w:val="00111380"/>
    <w:rsid w:val="001118A0"/>
    <w:rsid w:val="00111D35"/>
    <w:rsid w:val="00112105"/>
    <w:rsid w:val="001122B8"/>
    <w:rsid w:val="00112319"/>
    <w:rsid w:val="00112397"/>
    <w:rsid w:val="00112B0A"/>
    <w:rsid w:val="00113524"/>
    <w:rsid w:val="00114959"/>
    <w:rsid w:val="00114A60"/>
    <w:rsid w:val="00114B0C"/>
    <w:rsid w:val="00114FB1"/>
    <w:rsid w:val="0011531F"/>
    <w:rsid w:val="001171E7"/>
    <w:rsid w:val="00117584"/>
    <w:rsid w:val="001179FA"/>
    <w:rsid w:val="001200F7"/>
    <w:rsid w:val="00120491"/>
    <w:rsid w:val="0012050A"/>
    <w:rsid w:val="00120DDD"/>
    <w:rsid w:val="00120F81"/>
    <w:rsid w:val="0012168F"/>
    <w:rsid w:val="0012171E"/>
    <w:rsid w:val="00121EA3"/>
    <w:rsid w:val="00121F50"/>
    <w:rsid w:val="00122015"/>
    <w:rsid w:val="00122672"/>
    <w:rsid w:val="001229C6"/>
    <w:rsid w:val="00123BD3"/>
    <w:rsid w:val="001244D2"/>
    <w:rsid w:val="001245CF"/>
    <w:rsid w:val="00124ACE"/>
    <w:rsid w:val="00124ADF"/>
    <w:rsid w:val="001252CA"/>
    <w:rsid w:val="001253E4"/>
    <w:rsid w:val="001257C5"/>
    <w:rsid w:val="0012582A"/>
    <w:rsid w:val="001260FE"/>
    <w:rsid w:val="00127492"/>
    <w:rsid w:val="00130666"/>
    <w:rsid w:val="00130A87"/>
    <w:rsid w:val="00130CEA"/>
    <w:rsid w:val="00130FCF"/>
    <w:rsid w:val="001310A9"/>
    <w:rsid w:val="00131CE6"/>
    <w:rsid w:val="00132286"/>
    <w:rsid w:val="0013308E"/>
    <w:rsid w:val="00133204"/>
    <w:rsid w:val="00134AEB"/>
    <w:rsid w:val="001352F5"/>
    <w:rsid w:val="0013547B"/>
    <w:rsid w:val="00135673"/>
    <w:rsid w:val="00135CBB"/>
    <w:rsid w:val="00135FDA"/>
    <w:rsid w:val="00136181"/>
    <w:rsid w:val="001367C0"/>
    <w:rsid w:val="00136D97"/>
    <w:rsid w:val="001370EE"/>
    <w:rsid w:val="00137252"/>
    <w:rsid w:val="00137B11"/>
    <w:rsid w:val="00137E79"/>
    <w:rsid w:val="00140DA0"/>
    <w:rsid w:val="001414A4"/>
    <w:rsid w:val="0014256F"/>
    <w:rsid w:val="00142589"/>
    <w:rsid w:val="00142638"/>
    <w:rsid w:val="00143352"/>
    <w:rsid w:val="001435BA"/>
    <w:rsid w:val="00144128"/>
    <w:rsid w:val="0014450C"/>
    <w:rsid w:val="00144646"/>
    <w:rsid w:val="00144797"/>
    <w:rsid w:val="00144B96"/>
    <w:rsid w:val="00144C11"/>
    <w:rsid w:val="00144DDA"/>
    <w:rsid w:val="00145F02"/>
    <w:rsid w:val="00146893"/>
    <w:rsid w:val="00147177"/>
    <w:rsid w:val="0015070D"/>
    <w:rsid w:val="00150795"/>
    <w:rsid w:val="0015082F"/>
    <w:rsid w:val="00150F0D"/>
    <w:rsid w:val="00151E98"/>
    <w:rsid w:val="0015207C"/>
    <w:rsid w:val="001522FE"/>
    <w:rsid w:val="001525DF"/>
    <w:rsid w:val="00153012"/>
    <w:rsid w:val="001531F3"/>
    <w:rsid w:val="00153453"/>
    <w:rsid w:val="00153D3A"/>
    <w:rsid w:val="00154A8A"/>
    <w:rsid w:val="00154AC3"/>
    <w:rsid w:val="00154D1F"/>
    <w:rsid w:val="0015539D"/>
    <w:rsid w:val="001557FC"/>
    <w:rsid w:val="00155D00"/>
    <w:rsid w:val="00156059"/>
    <w:rsid w:val="00156E13"/>
    <w:rsid w:val="00157A5A"/>
    <w:rsid w:val="00157C7D"/>
    <w:rsid w:val="00160261"/>
    <w:rsid w:val="00160473"/>
    <w:rsid w:val="00160BB0"/>
    <w:rsid w:val="00161C05"/>
    <w:rsid w:val="00162055"/>
    <w:rsid w:val="001631EF"/>
    <w:rsid w:val="00164272"/>
    <w:rsid w:val="00164B2F"/>
    <w:rsid w:val="001652EB"/>
    <w:rsid w:val="00165732"/>
    <w:rsid w:val="00167458"/>
    <w:rsid w:val="001678EA"/>
    <w:rsid w:val="00167CB2"/>
    <w:rsid w:val="0017009D"/>
    <w:rsid w:val="00170428"/>
    <w:rsid w:val="0017090C"/>
    <w:rsid w:val="00170CE1"/>
    <w:rsid w:val="00170EDC"/>
    <w:rsid w:val="0017175D"/>
    <w:rsid w:val="00171AC9"/>
    <w:rsid w:val="00172851"/>
    <w:rsid w:val="001733B2"/>
    <w:rsid w:val="00174D45"/>
    <w:rsid w:val="0017543A"/>
    <w:rsid w:val="00175A1F"/>
    <w:rsid w:val="00175A31"/>
    <w:rsid w:val="00175D91"/>
    <w:rsid w:val="00176058"/>
    <w:rsid w:val="00176B3C"/>
    <w:rsid w:val="00177457"/>
    <w:rsid w:val="001774CF"/>
    <w:rsid w:val="001777E1"/>
    <w:rsid w:val="00180699"/>
    <w:rsid w:val="00180AAB"/>
    <w:rsid w:val="00181192"/>
    <w:rsid w:val="00181213"/>
    <w:rsid w:val="0018123A"/>
    <w:rsid w:val="00182373"/>
    <w:rsid w:val="001825AB"/>
    <w:rsid w:val="00182C05"/>
    <w:rsid w:val="0018336B"/>
    <w:rsid w:val="001833FD"/>
    <w:rsid w:val="00184025"/>
    <w:rsid w:val="00184305"/>
    <w:rsid w:val="00184CF1"/>
    <w:rsid w:val="00184F12"/>
    <w:rsid w:val="001857FD"/>
    <w:rsid w:val="0018599F"/>
    <w:rsid w:val="001859EC"/>
    <w:rsid w:val="00185A6B"/>
    <w:rsid w:val="00185B84"/>
    <w:rsid w:val="00185FCC"/>
    <w:rsid w:val="0018657C"/>
    <w:rsid w:val="0018670C"/>
    <w:rsid w:val="00186D77"/>
    <w:rsid w:val="00187A7B"/>
    <w:rsid w:val="00187CED"/>
    <w:rsid w:val="00187D4F"/>
    <w:rsid w:val="00190B07"/>
    <w:rsid w:val="00190BC1"/>
    <w:rsid w:val="00191387"/>
    <w:rsid w:val="00191A3F"/>
    <w:rsid w:val="001921A0"/>
    <w:rsid w:val="00192AF0"/>
    <w:rsid w:val="00192D0F"/>
    <w:rsid w:val="00193A21"/>
    <w:rsid w:val="00193F53"/>
    <w:rsid w:val="00194064"/>
    <w:rsid w:val="001944B6"/>
    <w:rsid w:val="001945FD"/>
    <w:rsid w:val="00194CF9"/>
    <w:rsid w:val="00195352"/>
    <w:rsid w:val="00195957"/>
    <w:rsid w:val="00195D8B"/>
    <w:rsid w:val="00196175"/>
    <w:rsid w:val="00196780"/>
    <w:rsid w:val="00196AE8"/>
    <w:rsid w:val="00196C61"/>
    <w:rsid w:val="0019707F"/>
    <w:rsid w:val="0019754F"/>
    <w:rsid w:val="00197CD2"/>
    <w:rsid w:val="001A0226"/>
    <w:rsid w:val="001A0703"/>
    <w:rsid w:val="001A12B7"/>
    <w:rsid w:val="001A20F4"/>
    <w:rsid w:val="001A28A8"/>
    <w:rsid w:val="001A29B0"/>
    <w:rsid w:val="001A2C90"/>
    <w:rsid w:val="001A389A"/>
    <w:rsid w:val="001A517C"/>
    <w:rsid w:val="001A5B4B"/>
    <w:rsid w:val="001A66ED"/>
    <w:rsid w:val="001A6A5F"/>
    <w:rsid w:val="001A7431"/>
    <w:rsid w:val="001A7BE1"/>
    <w:rsid w:val="001B23B1"/>
    <w:rsid w:val="001B2761"/>
    <w:rsid w:val="001B2958"/>
    <w:rsid w:val="001B2A04"/>
    <w:rsid w:val="001B2FD9"/>
    <w:rsid w:val="001B315B"/>
    <w:rsid w:val="001B356D"/>
    <w:rsid w:val="001B3ACA"/>
    <w:rsid w:val="001B3DC2"/>
    <w:rsid w:val="001B4CF5"/>
    <w:rsid w:val="001B5DC4"/>
    <w:rsid w:val="001B5E81"/>
    <w:rsid w:val="001B61F7"/>
    <w:rsid w:val="001B6580"/>
    <w:rsid w:val="001B69AF"/>
    <w:rsid w:val="001B6A22"/>
    <w:rsid w:val="001B6A39"/>
    <w:rsid w:val="001B6BB1"/>
    <w:rsid w:val="001B78C5"/>
    <w:rsid w:val="001C05F4"/>
    <w:rsid w:val="001C0BA7"/>
    <w:rsid w:val="001C15BB"/>
    <w:rsid w:val="001C1781"/>
    <w:rsid w:val="001C1842"/>
    <w:rsid w:val="001C204F"/>
    <w:rsid w:val="001C2145"/>
    <w:rsid w:val="001C2A48"/>
    <w:rsid w:val="001C2A72"/>
    <w:rsid w:val="001C2B50"/>
    <w:rsid w:val="001C2D04"/>
    <w:rsid w:val="001C2FD5"/>
    <w:rsid w:val="001C381C"/>
    <w:rsid w:val="001C4F2B"/>
    <w:rsid w:val="001C5D8C"/>
    <w:rsid w:val="001C6244"/>
    <w:rsid w:val="001C6A25"/>
    <w:rsid w:val="001C72F0"/>
    <w:rsid w:val="001C7A1F"/>
    <w:rsid w:val="001C7B2C"/>
    <w:rsid w:val="001D02CF"/>
    <w:rsid w:val="001D0FC0"/>
    <w:rsid w:val="001D1092"/>
    <w:rsid w:val="001D11B6"/>
    <w:rsid w:val="001D1555"/>
    <w:rsid w:val="001D19B3"/>
    <w:rsid w:val="001D1A54"/>
    <w:rsid w:val="001D2370"/>
    <w:rsid w:val="001D24A0"/>
    <w:rsid w:val="001D2BD9"/>
    <w:rsid w:val="001D35F0"/>
    <w:rsid w:val="001D3FBC"/>
    <w:rsid w:val="001D436D"/>
    <w:rsid w:val="001D4468"/>
    <w:rsid w:val="001D49CD"/>
    <w:rsid w:val="001D4DAF"/>
    <w:rsid w:val="001D5043"/>
    <w:rsid w:val="001D5A2B"/>
    <w:rsid w:val="001D5C41"/>
    <w:rsid w:val="001D6E33"/>
    <w:rsid w:val="001D6F1A"/>
    <w:rsid w:val="001E0429"/>
    <w:rsid w:val="001E095F"/>
    <w:rsid w:val="001E1155"/>
    <w:rsid w:val="001E13CE"/>
    <w:rsid w:val="001E29D3"/>
    <w:rsid w:val="001E3406"/>
    <w:rsid w:val="001E3C44"/>
    <w:rsid w:val="001E3EF8"/>
    <w:rsid w:val="001E42E3"/>
    <w:rsid w:val="001E5C30"/>
    <w:rsid w:val="001E7422"/>
    <w:rsid w:val="001E749B"/>
    <w:rsid w:val="001E777A"/>
    <w:rsid w:val="001E7BAD"/>
    <w:rsid w:val="001F03A8"/>
    <w:rsid w:val="001F0A2E"/>
    <w:rsid w:val="001F0BD8"/>
    <w:rsid w:val="001F0D51"/>
    <w:rsid w:val="001F0E61"/>
    <w:rsid w:val="001F16F5"/>
    <w:rsid w:val="001F19A0"/>
    <w:rsid w:val="001F2CA3"/>
    <w:rsid w:val="001F38C5"/>
    <w:rsid w:val="001F3BE1"/>
    <w:rsid w:val="001F3C8D"/>
    <w:rsid w:val="001F406D"/>
    <w:rsid w:val="001F4BA6"/>
    <w:rsid w:val="001F4D65"/>
    <w:rsid w:val="001F4E11"/>
    <w:rsid w:val="001F5100"/>
    <w:rsid w:val="001F56FE"/>
    <w:rsid w:val="001F59FB"/>
    <w:rsid w:val="001F607C"/>
    <w:rsid w:val="001F60E8"/>
    <w:rsid w:val="001F6429"/>
    <w:rsid w:val="001F70AE"/>
    <w:rsid w:val="001F769D"/>
    <w:rsid w:val="001F778A"/>
    <w:rsid w:val="001F7F39"/>
    <w:rsid w:val="0020002A"/>
    <w:rsid w:val="00200246"/>
    <w:rsid w:val="00200A5E"/>
    <w:rsid w:val="00201CF3"/>
    <w:rsid w:val="00202615"/>
    <w:rsid w:val="00202915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6191"/>
    <w:rsid w:val="002063D5"/>
    <w:rsid w:val="00207597"/>
    <w:rsid w:val="00210318"/>
    <w:rsid w:val="00210411"/>
    <w:rsid w:val="0021045E"/>
    <w:rsid w:val="00211434"/>
    <w:rsid w:val="00211A60"/>
    <w:rsid w:val="00211A9C"/>
    <w:rsid w:val="00211CCA"/>
    <w:rsid w:val="002128FE"/>
    <w:rsid w:val="00212BB9"/>
    <w:rsid w:val="00214167"/>
    <w:rsid w:val="00215131"/>
    <w:rsid w:val="00215577"/>
    <w:rsid w:val="00215C51"/>
    <w:rsid w:val="002167B3"/>
    <w:rsid w:val="00216809"/>
    <w:rsid w:val="002168AA"/>
    <w:rsid w:val="00216AE2"/>
    <w:rsid w:val="002179C6"/>
    <w:rsid w:val="00217F3A"/>
    <w:rsid w:val="0022013C"/>
    <w:rsid w:val="0022030D"/>
    <w:rsid w:val="00220BC0"/>
    <w:rsid w:val="002217F6"/>
    <w:rsid w:val="002220E9"/>
    <w:rsid w:val="0022223C"/>
    <w:rsid w:val="0022290F"/>
    <w:rsid w:val="00223131"/>
    <w:rsid w:val="0022419B"/>
    <w:rsid w:val="00224507"/>
    <w:rsid w:val="00224559"/>
    <w:rsid w:val="0022494D"/>
    <w:rsid w:val="00225EFB"/>
    <w:rsid w:val="00226270"/>
    <w:rsid w:val="00226409"/>
    <w:rsid w:val="00226E3A"/>
    <w:rsid w:val="002271FD"/>
    <w:rsid w:val="002277FE"/>
    <w:rsid w:val="0023025F"/>
    <w:rsid w:val="00231569"/>
    <w:rsid w:val="00231BB9"/>
    <w:rsid w:val="002326D8"/>
    <w:rsid w:val="00232782"/>
    <w:rsid w:val="00232B06"/>
    <w:rsid w:val="00232D34"/>
    <w:rsid w:val="00232DAD"/>
    <w:rsid w:val="00233130"/>
    <w:rsid w:val="0023327A"/>
    <w:rsid w:val="002338F0"/>
    <w:rsid w:val="00233A87"/>
    <w:rsid w:val="002345AC"/>
    <w:rsid w:val="002359B4"/>
    <w:rsid w:val="00235F7D"/>
    <w:rsid w:val="00236A24"/>
    <w:rsid w:val="00236F2F"/>
    <w:rsid w:val="00237630"/>
    <w:rsid w:val="002378F2"/>
    <w:rsid w:val="00237E04"/>
    <w:rsid w:val="00237F12"/>
    <w:rsid w:val="00240F55"/>
    <w:rsid w:val="00241335"/>
    <w:rsid w:val="002419E2"/>
    <w:rsid w:val="00242E29"/>
    <w:rsid w:val="002439DE"/>
    <w:rsid w:val="002445EF"/>
    <w:rsid w:val="00246870"/>
    <w:rsid w:val="002468E3"/>
    <w:rsid w:val="00246EA7"/>
    <w:rsid w:val="00247003"/>
    <w:rsid w:val="00247324"/>
    <w:rsid w:val="00247449"/>
    <w:rsid w:val="002477E8"/>
    <w:rsid w:val="00247D43"/>
    <w:rsid w:val="00247F17"/>
    <w:rsid w:val="00250AC8"/>
    <w:rsid w:val="00251350"/>
    <w:rsid w:val="00251D84"/>
    <w:rsid w:val="00251F75"/>
    <w:rsid w:val="00252D66"/>
    <w:rsid w:val="00253564"/>
    <w:rsid w:val="00254BB8"/>
    <w:rsid w:val="00254BBF"/>
    <w:rsid w:val="00254C5E"/>
    <w:rsid w:val="00254EB3"/>
    <w:rsid w:val="00255D1E"/>
    <w:rsid w:val="002563D0"/>
    <w:rsid w:val="00256451"/>
    <w:rsid w:val="0025683B"/>
    <w:rsid w:val="0025752A"/>
    <w:rsid w:val="00257B2F"/>
    <w:rsid w:val="00257FD5"/>
    <w:rsid w:val="00260173"/>
    <w:rsid w:val="0026041F"/>
    <w:rsid w:val="00261F62"/>
    <w:rsid w:val="00262EEA"/>
    <w:rsid w:val="002632C9"/>
    <w:rsid w:val="0026346B"/>
    <w:rsid w:val="002635CF"/>
    <w:rsid w:val="002638AE"/>
    <w:rsid w:val="00264478"/>
    <w:rsid w:val="00264CCA"/>
    <w:rsid w:val="00265595"/>
    <w:rsid w:val="00265C2B"/>
    <w:rsid w:val="00265E79"/>
    <w:rsid w:val="002662ED"/>
    <w:rsid w:val="002663E8"/>
    <w:rsid w:val="00266677"/>
    <w:rsid w:val="002672C6"/>
    <w:rsid w:val="002678D7"/>
    <w:rsid w:val="0027014E"/>
    <w:rsid w:val="00270900"/>
    <w:rsid w:val="00270D89"/>
    <w:rsid w:val="00270FCB"/>
    <w:rsid w:val="00271120"/>
    <w:rsid w:val="00271785"/>
    <w:rsid w:val="00271EE7"/>
    <w:rsid w:val="00272011"/>
    <w:rsid w:val="00272255"/>
    <w:rsid w:val="00273330"/>
    <w:rsid w:val="00273B7F"/>
    <w:rsid w:val="0027475D"/>
    <w:rsid w:val="00274F41"/>
    <w:rsid w:val="00275179"/>
    <w:rsid w:val="00275239"/>
    <w:rsid w:val="002755D6"/>
    <w:rsid w:val="00275ADB"/>
    <w:rsid w:val="00275FAE"/>
    <w:rsid w:val="0027610F"/>
    <w:rsid w:val="002763D5"/>
    <w:rsid w:val="00277B8A"/>
    <w:rsid w:val="0028073C"/>
    <w:rsid w:val="00281422"/>
    <w:rsid w:val="00282B50"/>
    <w:rsid w:val="0028399B"/>
    <w:rsid w:val="00283F42"/>
    <w:rsid w:val="00284799"/>
    <w:rsid w:val="00284D84"/>
    <w:rsid w:val="00285647"/>
    <w:rsid w:val="002858F0"/>
    <w:rsid w:val="00285982"/>
    <w:rsid w:val="002859A8"/>
    <w:rsid w:val="00285BB0"/>
    <w:rsid w:val="00286993"/>
    <w:rsid w:val="00286D4B"/>
    <w:rsid w:val="00287007"/>
    <w:rsid w:val="00287464"/>
    <w:rsid w:val="0028764A"/>
    <w:rsid w:val="00287F53"/>
    <w:rsid w:val="00287FF0"/>
    <w:rsid w:val="00290C06"/>
    <w:rsid w:val="002914DC"/>
    <w:rsid w:val="00291F17"/>
    <w:rsid w:val="002925BD"/>
    <w:rsid w:val="00292616"/>
    <w:rsid w:val="00292F59"/>
    <w:rsid w:val="002937A0"/>
    <w:rsid w:val="00293C85"/>
    <w:rsid w:val="002945D8"/>
    <w:rsid w:val="00294C2E"/>
    <w:rsid w:val="00295124"/>
    <w:rsid w:val="002955BC"/>
    <w:rsid w:val="0029564A"/>
    <w:rsid w:val="00295815"/>
    <w:rsid w:val="00295E45"/>
    <w:rsid w:val="00296BCC"/>
    <w:rsid w:val="0029732C"/>
    <w:rsid w:val="0029777A"/>
    <w:rsid w:val="00297D80"/>
    <w:rsid w:val="002A0797"/>
    <w:rsid w:val="002A09BA"/>
    <w:rsid w:val="002A0CA3"/>
    <w:rsid w:val="002A0DF2"/>
    <w:rsid w:val="002A10DA"/>
    <w:rsid w:val="002A1183"/>
    <w:rsid w:val="002A19FC"/>
    <w:rsid w:val="002A2536"/>
    <w:rsid w:val="002A3770"/>
    <w:rsid w:val="002A39D8"/>
    <w:rsid w:val="002A3D3F"/>
    <w:rsid w:val="002A3E1D"/>
    <w:rsid w:val="002A3E6C"/>
    <w:rsid w:val="002A403E"/>
    <w:rsid w:val="002A484B"/>
    <w:rsid w:val="002A4C86"/>
    <w:rsid w:val="002A4F70"/>
    <w:rsid w:val="002A50BA"/>
    <w:rsid w:val="002A50E5"/>
    <w:rsid w:val="002A5C22"/>
    <w:rsid w:val="002A5D6A"/>
    <w:rsid w:val="002A5D8B"/>
    <w:rsid w:val="002A5E92"/>
    <w:rsid w:val="002A6245"/>
    <w:rsid w:val="002A742A"/>
    <w:rsid w:val="002A74BA"/>
    <w:rsid w:val="002A77E0"/>
    <w:rsid w:val="002A78B2"/>
    <w:rsid w:val="002A7939"/>
    <w:rsid w:val="002B0051"/>
    <w:rsid w:val="002B09C7"/>
    <w:rsid w:val="002B138F"/>
    <w:rsid w:val="002B1461"/>
    <w:rsid w:val="002B1641"/>
    <w:rsid w:val="002B1C88"/>
    <w:rsid w:val="002B2748"/>
    <w:rsid w:val="002B29EC"/>
    <w:rsid w:val="002B2FFD"/>
    <w:rsid w:val="002B4507"/>
    <w:rsid w:val="002B4A1F"/>
    <w:rsid w:val="002B4F46"/>
    <w:rsid w:val="002B4F5C"/>
    <w:rsid w:val="002B59C0"/>
    <w:rsid w:val="002B6A9E"/>
    <w:rsid w:val="002B753F"/>
    <w:rsid w:val="002B7821"/>
    <w:rsid w:val="002B78A5"/>
    <w:rsid w:val="002B7C16"/>
    <w:rsid w:val="002B7CD2"/>
    <w:rsid w:val="002B7CFE"/>
    <w:rsid w:val="002C05A7"/>
    <w:rsid w:val="002C0C4E"/>
    <w:rsid w:val="002C0C52"/>
    <w:rsid w:val="002C0F52"/>
    <w:rsid w:val="002C1028"/>
    <w:rsid w:val="002C124C"/>
    <w:rsid w:val="002C1B3B"/>
    <w:rsid w:val="002C2CD2"/>
    <w:rsid w:val="002C2D08"/>
    <w:rsid w:val="002C2D8F"/>
    <w:rsid w:val="002C32F1"/>
    <w:rsid w:val="002C3E86"/>
    <w:rsid w:val="002C4848"/>
    <w:rsid w:val="002C48ED"/>
    <w:rsid w:val="002C536A"/>
    <w:rsid w:val="002C731F"/>
    <w:rsid w:val="002C74E7"/>
    <w:rsid w:val="002C754D"/>
    <w:rsid w:val="002C75E8"/>
    <w:rsid w:val="002C7C5D"/>
    <w:rsid w:val="002D0330"/>
    <w:rsid w:val="002D0CD8"/>
    <w:rsid w:val="002D0E09"/>
    <w:rsid w:val="002D0E3B"/>
    <w:rsid w:val="002D1D16"/>
    <w:rsid w:val="002D2182"/>
    <w:rsid w:val="002D26F6"/>
    <w:rsid w:val="002D2845"/>
    <w:rsid w:val="002D29A0"/>
    <w:rsid w:val="002D2D2B"/>
    <w:rsid w:val="002D2F46"/>
    <w:rsid w:val="002D3B9D"/>
    <w:rsid w:val="002D458E"/>
    <w:rsid w:val="002D5002"/>
    <w:rsid w:val="002D6649"/>
    <w:rsid w:val="002D6A7E"/>
    <w:rsid w:val="002D6F24"/>
    <w:rsid w:val="002D70C0"/>
    <w:rsid w:val="002D75A0"/>
    <w:rsid w:val="002E127B"/>
    <w:rsid w:val="002E1669"/>
    <w:rsid w:val="002E1F7B"/>
    <w:rsid w:val="002E2192"/>
    <w:rsid w:val="002E2390"/>
    <w:rsid w:val="002E30DA"/>
    <w:rsid w:val="002E3325"/>
    <w:rsid w:val="002E3AD1"/>
    <w:rsid w:val="002E5498"/>
    <w:rsid w:val="002E6018"/>
    <w:rsid w:val="002E654D"/>
    <w:rsid w:val="002E68A2"/>
    <w:rsid w:val="002E69D2"/>
    <w:rsid w:val="002E6D8F"/>
    <w:rsid w:val="002E7558"/>
    <w:rsid w:val="002E7618"/>
    <w:rsid w:val="002E7A6F"/>
    <w:rsid w:val="002E7EF2"/>
    <w:rsid w:val="002F01DD"/>
    <w:rsid w:val="002F01F4"/>
    <w:rsid w:val="002F02E1"/>
    <w:rsid w:val="002F080F"/>
    <w:rsid w:val="002F0C25"/>
    <w:rsid w:val="002F1D3F"/>
    <w:rsid w:val="002F1D4A"/>
    <w:rsid w:val="002F1EF0"/>
    <w:rsid w:val="002F20A0"/>
    <w:rsid w:val="002F3828"/>
    <w:rsid w:val="002F4395"/>
    <w:rsid w:val="002F45E5"/>
    <w:rsid w:val="002F45EB"/>
    <w:rsid w:val="002F47A7"/>
    <w:rsid w:val="002F47A8"/>
    <w:rsid w:val="002F4BBF"/>
    <w:rsid w:val="002F4DDA"/>
    <w:rsid w:val="002F4F59"/>
    <w:rsid w:val="002F57D4"/>
    <w:rsid w:val="002F5E4F"/>
    <w:rsid w:val="002F601A"/>
    <w:rsid w:val="002F648D"/>
    <w:rsid w:val="002F6F46"/>
    <w:rsid w:val="002F706B"/>
    <w:rsid w:val="002F736B"/>
    <w:rsid w:val="002F76CB"/>
    <w:rsid w:val="002F7D4B"/>
    <w:rsid w:val="002F7FB3"/>
    <w:rsid w:val="00300161"/>
    <w:rsid w:val="00301144"/>
    <w:rsid w:val="003017F4"/>
    <w:rsid w:val="00302D15"/>
    <w:rsid w:val="0030320B"/>
    <w:rsid w:val="00303292"/>
    <w:rsid w:val="00303776"/>
    <w:rsid w:val="00303F09"/>
    <w:rsid w:val="003041AA"/>
    <w:rsid w:val="0030472F"/>
    <w:rsid w:val="003051CE"/>
    <w:rsid w:val="00305DC8"/>
    <w:rsid w:val="00306469"/>
    <w:rsid w:val="0030646F"/>
    <w:rsid w:val="00306A7C"/>
    <w:rsid w:val="00306B9B"/>
    <w:rsid w:val="00306DD7"/>
    <w:rsid w:val="00307606"/>
    <w:rsid w:val="003111BA"/>
    <w:rsid w:val="003118A4"/>
    <w:rsid w:val="00311B07"/>
    <w:rsid w:val="00311BA6"/>
    <w:rsid w:val="00311E50"/>
    <w:rsid w:val="0031210F"/>
    <w:rsid w:val="003124AE"/>
    <w:rsid w:val="00312676"/>
    <w:rsid w:val="00312A59"/>
    <w:rsid w:val="00313923"/>
    <w:rsid w:val="00313A60"/>
    <w:rsid w:val="00313EB4"/>
    <w:rsid w:val="00313FC4"/>
    <w:rsid w:val="003145BC"/>
    <w:rsid w:val="00314E7C"/>
    <w:rsid w:val="00315868"/>
    <w:rsid w:val="00315A68"/>
    <w:rsid w:val="00315CC6"/>
    <w:rsid w:val="0031616F"/>
    <w:rsid w:val="00316242"/>
    <w:rsid w:val="00316EC9"/>
    <w:rsid w:val="00316FCE"/>
    <w:rsid w:val="00317103"/>
    <w:rsid w:val="003172E6"/>
    <w:rsid w:val="00317504"/>
    <w:rsid w:val="00317FF6"/>
    <w:rsid w:val="00320554"/>
    <w:rsid w:val="0032198C"/>
    <w:rsid w:val="00322429"/>
    <w:rsid w:val="00322E9B"/>
    <w:rsid w:val="00323CA8"/>
    <w:rsid w:val="00323DA4"/>
    <w:rsid w:val="00323E65"/>
    <w:rsid w:val="00323F38"/>
    <w:rsid w:val="00324194"/>
    <w:rsid w:val="00324833"/>
    <w:rsid w:val="00324CF7"/>
    <w:rsid w:val="003254A2"/>
    <w:rsid w:val="003262D1"/>
    <w:rsid w:val="0032679C"/>
    <w:rsid w:val="003275FA"/>
    <w:rsid w:val="003276EB"/>
    <w:rsid w:val="00327987"/>
    <w:rsid w:val="00327D79"/>
    <w:rsid w:val="00330207"/>
    <w:rsid w:val="00330386"/>
    <w:rsid w:val="00330DA3"/>
    <w:rsid w:val="00330DAF"/>
    <w:rsid w:val="00330DB2"/>
    <w:rsid w:val="00331719"/>
    <w:rsid w:val="00331C5F"/>
    <w:rsid w:val="00331DA9"/>
    <w:rsid w:val="003327D2"/>
    <w:rsid w:val="0033317C"/>
    <w:rsid w:val="00333409"/>
    <w:rsid w:val="00333D9F"/>
    <w:rsid w:val="00335264"/>
    <w:rsid w:val="00335ABD"/>
    <w:rsid w:val="0033633A"/>
    <w:rsid w:val="0033665C"/>
    <w:rsid w:val="00336C8C"/>
    <w:rsid w:val="00337130"/>
    <w:rsid w:val="0033786E"/>
    <w:rsid w:val="00337A6E"/>
    <w:rsid w:val="00340273"/>
    <w:rsid w:val="00340601"/>
    <w:rsid w:val="00341129"/>
    <w:rsid w:val="00342989"/>
    <w:rsid w:val="00344422"/>
    <w:rsid w:val="00345326"/>
    <w:rsid w:val="003456C5"/>
    <w:rsid w:val="00345DF9"/>
    <w:rsid w:val="00345EC0"/>
    <w:rsid w:val="00346814"/>
    <w:rsid w:val="003469C6"/>
    <w:rsid w:val="003469E1"/>
    <w:rsid w:val="003471EE"/>
    <w:rsid w:val="003474FB"/>
    <w:rsid w:val="00347B31"/>
    <w:rsid w:val="00347CBB"/>
    <w:rsid w:val="00350109"/>
    <w:rsid w:val="00350579"/>
    <w:rsid w:val="00350DA9"/>
    <w:rsid w:val="003522C3"/>
    <w:rsid w:val="003523EB"/>
    <w:rsid w:val="00353169"/>
    <w:rsid w:val="00353410"/>
    <w:rsid w:val="003534D5"/>
    <w:rsid w:val="00353EA9"/>
    <w:rsid w:val="003542FC"/>
    <w:rsid w:val="00355023"/>
    <w:rsid w:val="0035533A"/>
    <w:rsid w:val="00355366"/>
    <w:rsid w:val="00355F7C"/>
    <w:rsid w:val="003569FB"/>
    <w:rsid w:val="003572F1"/>
    <w:rsid w:val="003577B0"/>
    <w:rsid w:val="00357826"/>
    <w:rsid w:val="003607DB"/>
    <w:rsid w:val="00360A0E"/>
    <w:rsid w:val="00360AA5"/>
    <w:rsid w:val="00361582"/>
    <w:rsid w:val="00362937"/>
    <w:rsid w:val="00362E10"/>
    <w:rsid w:val="0036509F"/>
    <w:rsid w:val="00365198"/>
    <w:rsid w:val="0036774C"/>
    <w:rsid w:val="00370C31"/>
    <w:rsid w:val="00370DA8"/>
    <w:rsid w:val="003714BE"/>
    <w:rsid w:val="00371BDC"/>
    <w:rsid w:val="00372496"/>
    <w:rsid w:val="003725DC"/>
    <w:rsid w:val="00372831"/>
    <w:rsid w:val="00372A9E"/>
    <w:rsid w:val="00372E2E"/>
    <w:rsid w:val="003733FA"/>
    <w:rsid w:val="0037397B"/>
    <w:rsid w:val="00373A84"/>
    <w:rsid w:val="00373E2E"/>
    <w:rsid w:val="00373FA5"/>
    <w:rsid w:val="00375135"/>
    <w:rsid w:val="00375EFF"/>
    <w:rsid w:val="0037649F"/>
    <w:rsid w:val="003765F8"/>
    <w:rsid w:val="003778BF"/>
    <w:rsid w:val="0038026B"/>
    <w:rsid w:val="0038064F"/>
    <w:rsid w:val="00380F75"/>
    <w:rsid w:val="0038115F"/>
    <w:rsid w:val="00381947"/>
    <w:rsid w:val="003822EF"/>
    <w:rsid w:val="00382491"/>
    <w:rsid w:val="0038383F"/>
    <w:rsid w:val="003842DD"/>
    <w:rsid w:val="0038542F"/>
    <w:rsid w:val="00385CEE"/>
    <w:rsid w:val="0038609C"/>
    <w:rsid w:val="0038640F"/>
    <w:rsid w:val="00386454"/>
    <w:rsid w:val="00386F15"/>
    <w:rsid w:val="00390791"/>
    <w:rsid w:val="003911BA"/>
    <w:rsid w:val="00391433"/>
    <w:rsid w:val="00391D7A"/>
    <w:rsid w:val="00392FBD"/>
    <w:rsid w:val="003933BA"/>
    <w:rsid w:val="00394709"/>
    <w:rsid w:val="0039498B"/>
    <w:rsid w:val="003949EB"/>
    <w:rsid w:val="003954B5"/>
    <w:rsid w:val="00396234"/>
    <w:rsid w:val="00396587"/>
    <w:rsid w:val="003A07F0"/>
    <w:rsid w:val="003A0A3C"/>
    <w:rsid w:val="003A0AC4"/>
    <w:rsid w:val="003A1063"/>
    <w:rsid w:val="003A1A64"/>
    <w:rsid w:val="003A1F96"/>
    <w:rsid w:val="003A1FD0"/>
    <w:rsid w:val="003A231E"/>
    <w:rsid w:val="003A26AE"/>
    <w:rsid w:val="003A2DC0"/>
    <w:rsid w:val="003A334A"/>
    <w:rsid w:val="003A38BF"/>
    <w:rsid w:val="003A39A4"/>
    <w:rsid w:val="003A3BB9"/>
    <w:rsid w:val="003A3EF7"/>
    <w:rsid w:val="003A45B2"/>
    <w:rsid w:val="003A4D81"/>
    <w:rsid w:val="003A50D6"/>
    <w:rsid w:val="003A70D3"/>
    <w:rsid w:val="003A7201"/>
    <w:rsid w:val="003A78E3"/>
    <w:rsid w:val="003B02CB"/>
    <w:rsid w:val="003B0810"/>
    <w:rsid w:val="003B09A6"/>
    <w:rsid w:val="003B0A63"/>
    <w:rsid w:val="003B1BEE"/>
    <w:rsid w:val="003B1BFB"/>
    <w:rsid w:val="003B2B84"/>
    <w:rsid w:val="003B2C19"/>
    <w:rsid w:val="003B2C24"/>
    <w:rsid w:val="003B2FC8"/>
    <w:rsid w:val="003B341B"/>
    <w:rsid w:val="003B44E7"/>
    <w:rsid w:val="003B4519"/>
    <w:rsid w:val="003B4740"/>
    <w:rsid w:val="003B4F41"/>
    <w:rsid w:val="003B5565"/>
    <w:rsid w:val="003B5585"/>
    <w:rsid w:val="003B5868"/>
    <w:rsid w:val="003B5A6F"/>
    <w:rsid w:val="003B5B87"/>
    <w:rsid w:val="003B5D86"/>
    <w:rsid w:val="003B6017"/>
    <w:rsid w:val="003B65E7"/>
    <w:rsid w:val="003B71E0"/>
    <w:rsid w:val="003B765C"/>
    <w:rsid w:val="003B7DE3"/>
    <w:rsid w:val="003C0CF3"/>
    <w:rsid w:val="003C0D3D"/>
    <w:rsid w:val="003C0FDB"/>
    <w:rsid w:val="003C1492"/>
    <w:rsid w:val="003C1E98"/>
    <w:rsid w:val="003C31C2"/>
    <w:rsid w:val="003C31D8"/>
    <w:rsid w:val="003C38D2"/>
    <w:rsid w:val="003C3DB0"/>
    <w:rsid w:val="003C440E"/>
    <w:rsid w:val="003C44F8"/>
    <w:rsid w:val="003C4875"/>
    <w:rsid w:val="003C4953"/>
    <w:rsid w:val="003C4B01"/>
    <w:rsid w:val="003C57C2"/>
    <w:rsid w:val="003C5B1E"/>
    <w:rsid w:val="003C5B93"/>
    <w:rsid w:val="003C5FED"/>
    <w:rsid w:val="003C6CCA"/>
    <w:rsid w:val="003C7DAA"/>
    <w:rsid w:val="003C7FAD"/>
    <w:rsid w:val="003D03D7"/>
    <w:rsid w:val="003D19B5"/>
    <w:rsid w:val="003D2315"/>
    <w:rsid w:val="003D2FAE"/>
    <w:rsid w:val="003D349D"/>
    <w:rsid w:val="003D4D6D"/>
    <w:rsid w:val="003D4EFE"/>
    <w:rsid w:val="003D4FE8"/>
    <w:rsid w:val="003D5150"/>
    <w:rsid w:val="003D65B3"/>
    <w:rsid w:val="003D67BD"/>
    <w:rsid w:val="003D6AF8"/>
    <w:rsid w:val="003D6FCD"/>
    <w:rsid w:val="003D7793"/>
    <w:rsid w:val="003D7889"/>
    <w:rsid w:val="003D78DF"/>
    <w:rsid w:val="003D7AEC"/>
    <w:rsid w:val="003D7D43"/>
    <w:rsid w:val="003D7F02"/>
    <w:rsid w:val="003E0160"/>
    <w:rsid w:val="003E01D2"/>
    <w:rsid w:val="003E0DA0"/>
    <w:rsid w:val="003E0E46"/>
    <w:rsid w:val="003E1038"/>
    <w:rsid w:val="003E1408"/>
    <w:rsid w:val="003E175F"/>
    <w:rsid w:val="003E2027"/>
    <w:rsid w:val="003E2347"/>
    <w:rsid w:val="003E23B5"/>
    <w:rsid w:val="003E2617"/>
    <w:rsid w:val="003E283F"/>
    <w:rsid w:val="003E2A35"/>
    <w:rsid w:val="003E3539"/>
    <w:rsid w:val="003E37DC"/>
    <w:rsid w:val="003E3C79"/>
    <w:rsid w:val="003E45C4"/>
    <w:rsid w:val="003E45E7"/>
    <w:rsid w:val="003E4759"/>
    <w:rsid w:val="003E7240"/>
    <w:rsid w:val="003E72AB"/>
    <w:rsid w:val="003F03DB"/>
    <w:rsid w:val="003F3513"/>
    <w:rsid w:val="003F382E"/>
    <w:rsid w:val="003F3B7B"/>
    <w:rsid w:val="003F3F91"/>
    <w:rsid w:val="003F4BA1"/>
    <w:rsid w:val="003F51C3"/>
    <w:rsid w:val="003F56F3"/>
    <w:rsid w:val="003F5A58"/>
    <w:rsid w:val="003F6275"/>
    <w:rsid w:val="003F74BE"/>
    <w:rsid w:val="00400161"/>
    <w:rsid w:val="00400348"/>
    <w:rsid w:val="00400A83"/>
    <w:rsid w:val="00401821"/>
    <w:rsid w:val="004031CE"/>
    <w:rsid w:val="004044B2"/>
    <w:rsid w:val="004047F6"/>
    <w:rsid w:val="00405417"/>
    <w:rsid w:val="00405695"/>
    <w:rsid w:val="0040569B"/>
    <w:rsid w:val="00405854"/>
    <w:rsid w:val="004058D3"/>
    <w:rsid w:val="00405FE6"/>
    <w:rsid w:val="004060F5"/>
    <w:rsid w:val="004067A8"/>
    <w:rsid w:val="00406991"/>
    <w:rsid w:val="00406C0D"/>
    <w:rsid w:val="00406C8C"/>
    <w:rsid w:val="0040704C"/>
    <w:rsid w:val="004073D7"/>
    <w:rsid w:val="00407689"/>
    <w:rsid w:val="00407BAB"/>
    <w:rsid w:val="00410548"/>
    <w:rsid w:val="004105D8"/>
    <w:rsid w:val="00410A93"/>
    <w:rsid w:val="004111D6"/>
    <w:rsid w:val="00412136"/>
    <w:rsid w:val="0041285F"/>
    <w:rsid w:val="00412C80"/>
    <w:rsid w:val="00412DD0"/>
    <w:rsid w:val="00413509"/>
    <w:rsid w:val="0041443B"/>
    <w:rsid w:val="00414831"/>
    <w:rsid w:val="0041508E"/>
    <w:rsid w:val="0041578A"/>
    <w:rsid w:val="00415C01"/>
    <w:rsid w:val="0041603F"/>
    <w:rsid w:val="004166A8"/>
    <w:rsid w:val="004166CF"/>
    <w:rsid w:val="0041671D"/>
    <w:rsid w:val="0041698C"/>
    <w:rsid w:val="00417158"/>
    <w:rsid w:val="0042038D"/>
    <w:rsid w:val="004226AA"/>
    <w:rsid w:val="00422A68"/>
    <w:rsid w:val="00423131"/>
    <w:rsid w:val="00424142"/>
    <w:rsid w:val="0042537F"/>
    <w:rsid w:val="004253FF"/>
    <w:rsid w:val="00425579"/>
    <w:rsid w:val="00425D08"/>
    <w:rsid w:val="00426B9B"/>
    <w:rsid w:val="0042729A"/>
    <w:rsid w:val="00427DBF"/>
    <w:rsid w:val="00430A4A"/>
    <w:rsid w:val="004313A6"/>
    <w:rsid w:val="00431BD2"/>
    <w:rsid w:val="00432677"/>
    <w:rsid w:val="00432913"/>
    <w:rsid w:val="00432C1A"/>
    <w:rsid w:val="00433466"/>
    <w:rsid w:val="00433BEB"/>
    <w:rsid w:val="00433E32"/>
    <w:rsid w:val="004342FE"/>
    <w:rsid w:val="00434776"/>
    <w:rsid w:val="00434C11"/>
    <w:rsid w:val="00434DF2"/>
    <w:rsid w:val="00434FD9"/>
    <w:rsid w:val="00435E3E"/>
    <w:rsid w:val="00435F8C"/>
    <w:rsid w:val="004361B2"/>
    <w:rsid w:val="004367B3"/>
    <w:rsid w:val="00436B76"/>
    <w:rsid w:val="00436F31"/>
    <w:rsid w:val="004371EE"/>
    <w:rsid w:val="004420BB"/>
    <w:rsid w:val="00442982"/>
    <w:rsid w:val="00442C7F"/>
    <w:rsid w:val="00442CBD"/>
    <w:rsid w:val="004430A7"/>
    <w:rsid w:val="004433C9"/>
    <w:rsid w:val="004438B1"/>
    <w:rsid w:val="00443A2F"/>
    <w:rsid w:val="00444F1D"/>
    <w:rsid w:val="004453C5"/>
    <w:rsid w:val="00445BD5"/>
    <w:rsid w:val="004463A8"/>
    <w:rsid w:val="004475F4"/>
    <w:rsid w:val="00450596"/>
    <w:rsid w:val="00450C85"/>
    <w:rsid w:val="00450CF5"/>
    <w:rsid w:val="00451067"/>
    <w:rsid w:val="0045243C"/>
    <w:rsid w:val="00452DFB"/>
    <w:rsid w:val="0045396E"/>
    <w:rsid w:val="004539B1"/>
    <w:rsid w:val="00453CF3"/>
    <w:rsid w:val="0045546A"/>
    <w:rsid w:val="00457044"/>
    <w:rsid w:val="0045774E"/>
    <w:rsid w:val="0046047E"/>
    <w:rsid w:val="00460A53"/>
    <w:rsid w:val="00461A21"/>
    <w:rsid w:val="00461FA0"/>
    <w:rsid w:val="00462712"/>
    <w:rsid w:val="00463F2F"/>
    <w:rsid w:val="00463F8E"/>
    <w:rsid w:val="00465085"/>
    <w:rsid w:val="004651EF"/>
    <w:rsid w:val="00465658"/>
    <w:rsid w:val="00465E21"/>
    <w:rsid w:val="00466BAB"/>
    <w:rsid w:val="00467C6E"/>
    <w:rsid w:val="0047154C"/>
    <w:rsid w:val="00471932"/>
    <w:rsid w:val="00471E8F"/>
    <w:rsid w:val="00472E93"/>
    <w:rsid w:val="004730D1"/>
    <w:rsid w:val="0047311E"/>
    <w:rsid w:val="004736A7"/>
    <w:rsid w:val="004738B1"/>
    <w:rsid w:val="00473BCD"/>
    <w:rsid w:val="00473F39"/>
    <w:rsid w:val="00474E60"/>
    <w:rsid w:val="00475A62"/>
    <w:rsid w:val="00476032"/>
    <w:rsid w:val="004763E0"/>
    <w:rsid w:val="00476AE0"/>
    <w:rsid w:val="00480785"/>
    <w:rsid w:val="00480D05"/>
    <w:rsid w:val="004817AD"/>
    <w:rsid w:val="004817F5"/>
    <w:rsid w:val="004837C6"/>
    <w:rsid w:val="004837C9"/>
    <w:rsid w:val="00484339"/>
    <w:rsid w:val="004849A2"/>
    <w:rsid w:val="00485166"/>
    <w:rsid w:val="00485342"/>
    <w:rsid w:val="004854D8"/>
    <w:rsid w:val="004858B7"/>
    <w:rsid w:val="00485AA4"/>
    <w:rsid w:val="00486194"/>
    <w:rsid w:val="00487ECD"/>
    <w:rsid w:val="00487FF7"/>
    <w:rsid w:val="00490879"/>
    <w:rsid w:val="004919BE"/>
    <w:rsid w:val="00491B8D"/>
    <w:rsid w:val="004925DB"/>
    <w:rsid w:val="004926DE"/>
    <w:rsid w:val="00493BF9"/>
    <w:rsid w:val="00493FD8"/>
    <w:rsid w:val="004940F0"/>
    <w:rsid w:val="004947AD"/>
    <w:rsid w:val="00494943"/>
    <w:rsid w:val="00494B11"/>
    <w:rsid w:val="00494B84"/>
    <w:rsid w:val="00494C5D"/>
    <w:rsid w:val="00494C7C"/>
    <w:rsid w:val="004954B2"/>
    <w:rsid w:val="00495F2F"/>
    <w:rsid w:val="00495F90"/>
    <w:rsid w:val="004960C8"/>
    <w:rsid w:val="0049659E"/>
    <w:rsid w:val="0049680C"/>
    <w:rsid w:val="00496D32"/>
    <w:rsid w:val="004973C1"/>
    <w:rsid w:val="004975CE"/>
    <w:rsid w:val="0049767C"/>
    <w:rsid w:val="00497A93"/>
    <w:rsid w:val="004A0217"/>
    <w:rsid w:val="004A0900"/>
    <w:rsid w:val="004A1B02"/>
    <w:rsid w:val="004A1C7A"/>
    <w:rsid w:val="004A21BA"/>
    <w:rsid w:val="004A233E"/>
    <w:rsid w:val="004A2D25"/>
    <w:rsid w:val="004A2D3B"/>
    <w:rsid w:val="004A2DCD"/>
    <w:rsid w:val="004A3625"/>
    <w:rsid w:val="004A40D2"/>
    <w:rsid w:val="004A42B3"/>
    <w:rsid w:val="004A4485"/>
    <w:rsid w:val="004A4BC1"/>
    <w:rsid w:val="004A5211"/>
    <w:rsid w:val="004A5ACA"/>
    <w:rsid w:val="004A5DD5"/>
    <w:rsid w:val="004A6541"/>
    <w:rsid w:val="004A68D9"/>
    <w:rsid w:val="004A6D7A"/>
    <w:rsid w:val="004A6E4A"/>
    <w:rsid w:val="004A7446"/>
    <w:rsid w:val="004A77FA"/>
    <w:rsid w:val="004B066F"/>
    <w:rsid w:val="004B0787"/>
    <w:rsid w:val="004B0BBB"/>
    <w:rsid w:val="004B0D87"/>
    <w:rsid w:val="004B10D7"/>
    <w:rsid w:val="004B1361"/>
    <w:rsid w:val="004B16BD"/>
    <w:rsid w:val="004B1702"/>
    <w:rsid w:val="004B19CB"/>
    <w:rsid w:val="004B1CF1"/>
    <w:rsid w:val="004B1E07"/>
    <w:rsid w:val="004B2263"/>
    <w:rsid w:val="004B2A2D"/>
    <w:rsid w:val="004B2BC5"/>
    <w:rsid w:val="004B303A"/>
    <w:rsid w:val="004B38D1"/>
    <w:rsid w:val="004B3FBE"/>
    <w:rsid w:val="004B416A"/>
    <w:rsid w:val="004B45D0"/>
    <w:rsid w:val="004B49D2"/>
    <w:rsid w:val="004B5112"/>
    <w:rsid w:val="004B52CF"/>
    <w:rsid w:val="004B5308"/>
    <w:rsid w:val="004B541D"/>
    <w:rsid w:val="004B5DBD"/>
    <w:rsid w:val="004B6D87"/>
    <w:rsid w:val="004B7517"/>
    <w:rsid w:val="004C0571"/>
    <w:rsid w:val="004C06BE"/>
    <w:rsid w:val="004C0BE4"/>
    <w:rsid w:val="004C16D5"/>
    <w:rsid w:val="004C1AB3"/>
    <w:rsid w:val="004C2562"/>
    <w:rsid w:val="004C2932"/>
    <w:rsid w:val="004C2CBB"/>
    <w:rsid w:val="004C2DEE"/>
    <w:rsid w:val="004C2E26"/>
    <w:rsid w:val="004C347D"/>
    <w:rsid w:val="004C48BA"/>
    <w:rsid w:val="004C49B2"/>
    <w:rsid w:val="004C4B41"/>
    <w:rsid w:val="004C51FE"/>
    <w:rsid w:val="004C54D6"/>
    <w:rsid w:val="004C6146"/>
    <w:rsid w:val="004C6E77"/>
    <w:rsid w:val="004C722A"/>
    <w:rsid w:val="004C77B7"/>
    <w:rsid w:val="004D0BBF"/>
    <w:rsid w:val="004D0D8D"/>
    <w:rsid w:val="004D122F"/>
    <w:rsid w:val="004D157B"/>
    <w:rsid w:val="004D1A29"/>
    <w:rsid w:val="004D225A"/>
    <w:rsid w:val="004D2C87"/>
    <w:rsid w:val="004D2CA1"/>
    <w:rsid w:val="004D30C8"/>
    <w:rsid w:val="004D444F"/>
    <w:rsid w:val="004D4725"/>
    <w:rsid w:val="004D5128"/>
    <w:rsid w:val="004D5D5B"/>
    <w:rsid w:val="004D68E2"/>
    <w:rsid w:val="004D6943"/>
    <w:rsid w:val="004D6AC7"/>
    <w:rsid w:val="004D716B"/>
    <w:rsid w:val="004D7363"/>
    <w:rsid w:val="004D7E48"/>
    <w:rsid w:val="004E04EA"/>
    <w:rsid w:val="004E0633"/>
    <w:rsid w:val="004E13B3"/>
    <w:rsid w:val="004E1680"/>
    <w:rsid w:val="004E1A16"/>
    <w:rsid w:val="004E1ED2"/>
    <w:rsid w:val="004E1EEE"/>
    <w:rsid w:val="004E3530"/>
    <w:rsid w:val="004E50C6"/>
    <w:rsid w:val="004E53CE"/>
    <w:rsid w:val="004E5417"/>
    <w:rsid w:val="004E5BAD"/>
    <w:rsid w:val="004E62B9"/>
    <w:rsid w:val="004E6B28"/>
    <w:rsid w:val="004E72F0"/>
    <w:rsid w:val="004E7811"/>
    <w:rsid w:val="004E7C12"/>
    <w:rsid w:val="004F0140"/>
    <w:rsid w:val="004F16BD"/>
    <w:rsid w:val="004F183A"/>
    <w:rsid w:val="004F1E95"/>
    <w:rsid w:val="004F228E"/>
    <w:rsid w:val="004F3860"/>
    <w:rsid w:val="004F43E6"/>
    <w:rsid w:val="004F4738"/>
    <w:rsid w:val="004F493F"/>
    <w:rsid w:val="004F49C8"/>
    <w:rsid w:val="004F5961"/>
    <w:rsid w:val="004F5D2D"/>
    <w:rsid w:val="004F6E1D"/>
    <w:rsid w:val="004F6F25"/>
    <w:rsid w:val="004F705D"/>
    <w:rsid w:val="004F74A1"/>
    <w:rsid w:val="004F7C81"/>
    <w:rsid w:val="005000D6"/>
    <w:rsid w:val="00500122"/>
    <w:rsid w:val="00500AA6"/>
    <w:rsid w:val="00501517"/>
    <w:rsid w:val="00501D3D"/>
    <w:rsid w:val="00502C69"/>
    <w:rsid w:val="005030EA"/>
    <w:rsid w:val="0050334A"/>
    <w:rsid w:val="00503B02"/>
    <w:rsid w:val="00503E1B"/>
    <w:rsid w:val="00504012"/>
    <w:rsid w:val="005040F9"/>
    <w:rsid w:val="00504683"/>
    <w:rsid w:val="00504794"/>
    <w:rsid w:val="0050499B"/>
    <w:rsid w:val="00505521"/>
    <w:rsid w:val="00505B15"/>
    <w:rsid w:val="00505D3A"/>
    <w:rsid w:val="00505EBD"/>
    <w:rsid w:val="00507039"/>
    <w:rsid w:val="0050725E"/>
    <w:rsid w:val="0051008D"/>
    <w:rsid w:val="005101D5"/>
    <w:rsid w:val="00511EC1"/>
    <w:rsid w:val="005122D4"/>
    <w:rsid w:val="00512DE9"/>
    <w:rsid w:val="00513355"/>
    <w:rsid w:val="005133D5"/>
    <w:rsid w:val="00513773"/>
    <w:rsid w:val="005140C1"/>
    <w:rsid w:val="00514297"/>
    <w:rsid w:val="00514667"/>
    <w:rsid w:val="00514F45"/>
    <w:rsid w:val="005153AD"/>
    <w:rsid w:val="0051542F"/>
    <w:rsid w:val="005154FA"/>
    <w:rsid w:val="00515B20"/>
    <w:rsid w:val="00515BC7"/>
    <w:rsid w:val="00515E05"/>
    <w:rsid w:val="00516447"/>
    <w:rsid w:val="005179BB"/>
    <w:rsid w:val="00517A75"/>
    <w:rsid w:val="005200ED"/>
    <w:rsid w:val="00520365"/>
    <w:rsid w:val="0052052D"/>
    <w:rsid w:val="005211F7"/>
    <w:rsid w:val="0052219D"/>
    <w:rsid w:val="00522CBA"/>
    <w:rsid w:val="00522FDA"/>
    <w:rsid w:val="00523A78"/>
    <w:rsid w:val="00524183"/>
    <w:rsid w:val="0052436C"/>
    <w:rsid w:val="005246B2"/>
    <w:rsid w:val="00525008"/>
    <w:rsid w:val="005257A0"/>
    <w:rsid w:val="0052754A"/>
    <w:rsid w:val="00527968"/>
    <w:rsid w:val="00527DF4"/>
    <w:rsid w:val="00530050"/>
    <w:rsid w:val="00530EB0"/>
    <w:rsid w:val="00531868"/>
    <w:rsid w:val="00531A7C"/>
    <w:rsid w:val="00531AF6"/>
    <w:rsid w:val="005329B0"/>
    <w:rsid w:val="00533513"/>
    <w:rsid w:val="0053387C"/>
    <w:rsid w:val="0053424E"/>
    <w:rsid w:val="0053485F"/>
    <w:rsid w:val="00536A07"/>
    <w:rsid w:val="00536A9E"/>
    <w:rsid w:val="00536CA2"/>
    <w:rsid w:val="00536E05"/>
    <w:rsid w:val="00536FA4"/>
    <w:rsid w:val="005375CE"/>
    <w:rsid w:val="00537F33"/>
    <w:rsid w:val="00540282"/>
    <w:rsid w:val="00540730"/>
    <w:rsid w:val="00540C83"/>
    <w:rsid w:val="0054113E"/>
    <w:rsid w:val="00541327"/>
    <w:rsid w:val="00541783"/>
    <w:rsid w:val="005421C2"/>
    <w:rsid w:val="005424CA"/>
    <w:rsid w:val="0054382C"/>
    <w:rsid w:val="00543A9F"/>
    <w:rsid w:val="005440B4"/>
    <w:rsid w:val="00544A51"/>
    <w:rsid w:val="00544B6D"/>
    <w:rsid w:val="005458A3"/>
    <w:rsid w:val="0054619E"/>
    <w:rsid w:val="00546782"/>
    <w:rsid w:val="00546C1C"/>
    <w:rsid w:val="00546D80"/>
    <w:rsid w:val="00547139"/>
    <w:rsid w:val="005473CE"/>
    <w:rsid w:val="00547B51"/>
    <w:rsid w:val="00547CB0"/>
    <w:rsid w:val="00547E0F"/>
    <w:rsid w:val="00547E3E"/>
    <w:rsid w:val="0055101F"/>
    <w:rsid w:val="00551487"/>
    <w:rsid w:val="0055166F"/>
    <w:rsid w:val="0055234E"/>
    <w:rsid w:val="0055248C"/>
    <w:rsid w:val="005539C4"/>
    <w:rsid w:val="00553B2A"/>
    <w:rsid w:val="00554CD2"/>
    <w:rsid w:val="005550CE"/>
    <w:rsid w:val="00555A66"/>
    <w:rsid w:val="00555BC6"/>
    <w:rsid w:val="00556C8A"/>
    <w:rsid w:val="0055751D"/>
    <w:rsid w:val="00557F90"/>
    <w:rsid w:val="005607EE"/>
    <w:rsid w:val="00560BAC"/>
    <w:rsid w:val="00561007"/>
    <w:rsid w:val="0056155D"/>
    <w:rsid w:val="00562645"/>
    <w:rsid w:val="0056328E"/>
    <w:rsid w:val="005634AA"/>
    <w:rsid w:val="005635DD"/>
    <w:rsid w:val="00563A5F"/>
    <w:rsid w:val="00563BFC"/>
    <w:rsid w:val="00563EAD"/>
    <w:rsid w:val="005642BE"/>
    <w:rsid w:val="00564936"/>
    <w:rsid w:val="00564A87"/>
    <w:rsid w:val="00564C54"/>
    <w:rsid w:val="00564DFE"/>
    <w:rsid w:val="00564F20"/>
    <w:rsid w:val="005651AC"/>
    <w:rsid w:val="00565842"/>
    <w:rsid w:val="00565F33"/>
    <w:rsid w:val="00567387"/>
    <w:rsid w:val="00567A11"/>
    <w:rsid w:val="00567C5F"/>
    <w:rsid w:val="00570201"/>
    <w:rsid w:val="00570717"/>
    <w:rsid w:val="005712D9"/>
    <w:rsid w:val="0057133C"/>
    <w:rsid w:val="005719E2"/>
    <w:rsid w:val="00571A96"/>
    <w:rsid w:val="005720D1"/>
    <w:rsid w:val="00572111"/>
    <w:rsid w:val="00572832"/>
    <w:rsid w:val="00573020"/>
    <w:rsid w:val="00573C36"/>
    <w:rsid w:val="00574165"/>
    <w:rsid w:val="00574D32"/>
    <w:rsid w:val="005754DF"/>
    <w:rsid w:val="00575D01"/>
    <w:rsid w:val="00575E90"/>
    <w:rsid w:val="00575F77"/>
    <w:rsid w:val="0057617D"/>
    <w:rsid w:val="00576610"/>
    <w:rsid w:val="0057761B"/>
    <w:rsid w:val="00577879"/>
    <w:rsid w:val="00577915"/>
    <w:rsid w:val="00577A4E"/>
    <w:rsid w:val="0058048F"/>
    <w:rsid w:val="00580A6F"/>
    <w:rsid w:val="00580DA3"/>
    <w:rsid w:val="00581841"/>
    <w:rsid w:val="005819D9"/>
    <w:rsid w:val="005821AD"/>
    <w:rsid w:val="005824A7"/>
    <w:rsid w:val="00582575"/>
    <w:rsid w:val="00582AAA"/>
    <w:rsid w:val="00582ACB"/>
    <w:rsid w:val="00583227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54"/>
    <w:rsid w:val="00587FA1"/>
    <w:rsid w:val="00591580"/>
    <w:rsid w:val="00591676"/>
    <w:rsid w:val="005916DD"/>
    <w:rsid w:val="00592056"/>
    <w:rsid w:val="005920F2"/>
    <w:rsid w:val="0059243E"/>
    <w:rsid w:val="005925D5"/>
    <w:rsid w:val="005930F4"/>
    <w:rsid w:val="005935AC"/>
    <w:rsid w:val="00593DE6"/>
    <w:rsid w:val="005955C2"/>
    <w:rsid w:val="0059562A"/>
    <w:rsid w:val="005956FD"/>
    <w:rsid w:val="0059628B"/>
    <w:rsid w:val="005964CE"/>
    <w:rsid w:val="00596B45"/>
    <w:rsid w:val="00596F86"/>
    <w:rsid w:val="00597121"/>
    <w:rsid w:val="00597553"/>
    <w:rsid w:val="00597E20"/>
    <w:rsid w:val="005A056A"/>
    <w:rsid w:val="005A090F"/>
    <w:rsid w:val="005A0942"/>
    <w:rsid w:val="005A0A35"/>
    <w:rsid w:val="005A0B76"/>
    <w:rsid w:val="005A0CDC"/>
    <w:rsid w:val="005A1A1F"/>
    <w:rsid w:val="005A1F99"/>
    <w:rsid w:val="005A2621"/>
    <w:rsid w:val="005A2B23"/>
    <w:rsid w:val="005A2BA6"/>
    <w:rsid w:val="005A2F66"/>
    <w:rsid w:val="005A350C"/>
    <w:rsid w:val="005A46E4"/>
    <w:rsid w:val="005A4925"/>
    <w:rsid w:val="005A5664"/>
    <w:rsid w:val="005A6191"/>
    <w:rsid w:val="005A6900"/>
    <w:rsid w:val="005A693F"/>
    <w:rsid w:val="005A6AAB"/>
    <w:rsid w:val="005A6B67"/>
    <w:rsid w:val="005A6C96"/>
    <w:rsid w:val="005A72C3"/>
    <w:rsid w:val="005A7675"/>
    <w:rsid w:val="005A7D7B"/>
    <w:rsid w:val="005B0736"/>
    <w:rsid w:val="005B074D"/>
    <w:rsid w:val="005B18EB"/>
    <w:rsid w:val="005B2CF8"/>
    <w:rsid w:val="005B3453"/>
    <w:rsid w:val="005B4973"/>
    <w:rsid w:val="005B4C57"/>
    <w:rsid w:val="005B4D92"/>
    <w:rsid w:val="005B5248"/>
    <w:rsid w:val="005B5AA1"/>
    <w:rsid w:val="005B6723"/>
    <w:rsid w:val="005B6F94"/>
    <w:rsid w:val="005B7702"/>
    <w:rsid w:val="005B7F63"/>
    <w:rsid w:val="005C09D9"/>
    <w:rsid w:val="005C19EE"/>
    <w:rsid w:val="005C1F0E"/>
    <w:rsid w:val="005C2079"/>
    <w:rsid w:val="005C2BCC"/>
    <w:rsid w:val="005C2DF1"/>
    <w:rsid w:val="005C2E19"/>
    <w:rsid w:val="005C2E90"/>
    <w:rsid w:val="005C303E"/>
    <w:rsid w:val="005C321A"/>
    <w:rsid w:val="005C35DE"/>
    <w:rsid w:val="005C42AC"/>
    <w:rsid w:val="005C4B23"/>
    <w:rsid w:val="005C50D4"/>
    <w:rsid w:val="005C552E"/>
    <w:rsid w:val="005C5AED"/>
    <w:rsid w:val="005C6874"/>
    <w:rsid w:val="005C70AB"/>
    <w:rsid w:val="005C7658"/>
    <w:rsid w:val="005C76A0"/>
    <w:rsid w:val="005C76CE"/>
    <w:rsid w:val="005D12AB"/>
    <w:rsid w:val="005D1784"/>
    <w:rsid w:val="005D2109"/>
    <w:rsid w:val="005D26FC"/>
    <w:rsid w:val="005D2C92"/>
    <w:rsid w:val="005D2DE1"/>
    <w:rsid w:val="005D3169"/>
    <w:rsid w:val="005D47EE"/>
    <w:rsid w:val="005D5C84"/>
    <w:rsid w:val="005D68C4"/>
    <w:rsid w:val="005D6966"/>
    <w:rsid w:val="005D6D97"/>
    <w:rsid w:val="005D6DFD"/>
    <w:rsid w:val="005D7AE1"/>
    <w:rsid w:val="005D7FB9"/>
    <w:rsid w:val="005E097D"/>
    <w:rsid w:val="005E10A8"/>
    <w:rsid w:val="005E1C96"/>
    <w:rsid w:val="005E36FE"/>
    <w:rsid w:val="005E404B"/>
    <w:rsid w:val="005E42FA"/>
    <w:rsid w:val="005E4D02"/>
    <w:rsid w:val="005E590E"/>
    <w:rsid w:val="005E6C25"/>
    <w:rsid w:val="005E70CF"/>
    <w:rsid w:val="005E7397"/>
    <w:rsid w:val="005E7708"/>
    <w:rsid w:val="005F06B8"/>
    <w:rsid w:val="005F0A5C"/>
    <w:rsid w:val="005F0DD0"/>
    <w:rsid w:val="005F11BA"/>
    <w:rsid w:val="005F19D7"/>
    <w:rsid w:val="005F21D2"/>
    <w:rsid w:val="005F2B81"/>
    <w:rsid w:val="005F2CE4"/>
    <w:rsid w:val="005F38FB"/>
    <w:rsid w:val="005F4330"/>
    <w:rsid w:val="005F5FFC"/>
    <w:rsid w:val="005F60C7"/>
    <w:rsid w:val="005F6574"/>
    <w:rsid w:val="005F7163"/>
    <w:rsid w:val="005F73A2"/>
    <w:rsid w:val="005F7770"/>
    <w:rsid w:val="005F7976"/>
    <w:rsid w:val="005F7B01"/>
    <w:rsid w:val="005F7D98"/>
    <w:rsid w:val="006000EB"/>
    <w:rsid w:val="006002B1"/>
    <w:rsid w:val="00600A3B"/>
    <w:rsid w:val="00600C7A"/>
    <w:rsid w:val="006020A7"/>
    <w:rsid w:val="00602362"/>
    <w:rsid w:val="006024D1"/>
    <w:rsid w:val="006028A0"/>
    <w:rsid w:val="00602E02"/>
    <w:rsid w:val="00602F0A"/>
    <w:rsid w:val="00603048"/>
    <w:rsid w:val="00603A4F"/>
    <w:rsid w:val="00603BC1"/>
    <w:rsid w:val="00603CC0"/>
    <w:rsid w:val="00603CF7"/>
    <w:rsid w:val="00603D08"/>
    <w:rsid w:val="00603F9F"/>
    <w:rsid w:val="0060422C"/>
    <w:rsid w:val="006044DF"/>
    <w:rsid w:val="00604504"/>
    <w:rsid w:val="00604CF3"/>
    <w:rsid w:val="00604D74"/>
    <w:rsid w:val="0060507D"/>
    <w:rsid w:val="00605DED"/>
    <w:rsid w:val="006066DC"/>
    <w:rsid w:val="00606F7D"/>
    <w:rsid w:val="0060724D"/>
    <w:rsid w:val="00607363"/>
    <w:rsid w:val="00607DDC"/>
    <w:rsid w:val="0061011B"/>
    <w:rsid w:val="006110F2"/>
    <w:rsid w:val="0061143B"/>
    <w:rsid w:val="00611EDD"/>
    <w:rsid w:val="00612201"/>
    <w:rsid w:val="0061239E"/>
    <w:rsid w:val="00612F03"/>
    <w:rsid w:val="00613BF7"/>
    <w:rsid w:val="0061421B"/>
    <w:rsid w:val="00614567"/>
    <w:rsid w:val="006145E2"/>
    <w:rsid w:val="006166F5"/>
    <w:rsid w:val="00617035"/>
    <w:rsid w:val="006170C9"/>
    <w:rsid w:val="006175CA"/>
    <w:rsid w:val="00617637"/>
    <w:rsid w:val="006178AB"/>
    <w:rsid w:val="00617AEB"/>
    <w:rsid w:val="006200CE"/>
    <w:rsid w:val="0062157F"/>
    <w:rsid w:val="00621608"/>
    <w:rsid w:val="00622132"/>
    <w:rsid w:val="006225FE"/>
    <w:rsid w:val="00622CFC"/>
    <w:rsid w:val="00623440"/>
    <w:rsid w:val="00623560"/>
    <w:rsid w:val="00623FAB"/>
    <w:rsid w:val="00624050"/>
    <w:rsid w:val="00625A8A"/>
    <w:rsid w:val="00626304"/>
    <w:rsid w:val="00626420"/>
    <w:rsid w:val="00626D83"/>
    <w:rsid w:val="00626F3A"/>
    <w:rsid w:val="00627695"/>
    <w:rsid w:val="006276CB"/>
    <w:rsid w:val="00627DD1"/>
    <w:rsid w:val="00627F4A"/>
    <w:rsid w:val="0063055F"/>
    <w:rsid w:val="0063081D"/>
    <w:rsid w:val="00631666"/>
    <w:rsid w:val="00631CBF"/>
    <w:rsid w:val="0063216B"/>
    <w:rsid w:val="006321A3"/>
    <w:rsid w:val="00632711"/>
    <w:rsid w:val="00632DE2"/>
    <w:rsid w:val="00633022"/>
    <w:rsid w:val="00633E91"/>
    <w:rsid w:val="00634665"/>
    <w:rsid w:val="006347AB"/>
    <w:rsid w:val="00634D47"/>
    <w:rsid w:val="006356E5"/>
    <w:rsid w:val="00635E6B"/>
    <w:rsid w:val="00635E77"/>
    <w:rsid w:val="00636393"/>
    <w:rsid w:val="0063655D"/>
    <w:rsid w:val="00637964"/>
    <w:rsid w:val="00637CC2"/>
    <w:rsid w:val="00637D88"/>
    <w:rsid w:val="00637DDA"/>
    <w:rsid w:val="00637F48"/>
    <w:rsid w:val="006400BD"/>
    <w:rsid w:val="00640443"/>
    <w:rsid w:val="0064076F"/>
    <w:rsid w:val="00642000"/>
    <w:rsid w:val="006421A9"/>
    <w:rsid w:val="006422A0"/>
    <w:rsid w:val="006426E9"/>
    <w:rsid w:val="00642720"/>
    <w:rsid w:val="00642B1A"/>
    <w:rsid w:val="00642D77"/>
    <w:rsid w:val="0064382C"/>
    <w:rsid w:val="006448F6"/>
    <w:rsid w:val="00644BC0"/>
    <w:rsid w:val="00644F14"/>
    <w:rsid w:val="00645253"/>
    <w:rsid w:val="006456F0"/>
    <w:rsid w:val="00645D93"/>
    <w:rsid w:val="00645DEF"/>
    <w:rsid w:val="00646B1B"/>
    <w:rsid w:val="006475C6"/>
    <w:rsid w:val="006476E8"/>
    <w:rsid w:val="00647825"/>
    <w:rsid w:val="00650347"/>
    <w:rsid w:val="00650389"/>
    <w:rsid w:val="00650F2B"/>
    <w:rsid w:val="00650F41"/>
    <w:rsid w:val="00651994"/>
    <w:rsid w:val="00651ACE"/>
    <w:rsid w:val="00651D77"/>
    <w:rsid w:val="00651E85"/>
    <w:rsid w:val="006522F2"/>
    <w:rsid w:val="0065269A"/>
    <w:rsid w:val="006529B2"/>
    <w:rsid w:val="00652DB4"/>
    <w:rsid w:val="006532E0"/>
    <w:rsid w:val="0065352E"/>
    <w:rsid w:val="0065375E"/>
    <w:rsid w:val="00653E33"/>
    <w:rsid w:val="00654B25"/>
    <w:rsid w:val="00654B73"/>
    <w:rsid w:val="006553E1"/>
    <w:rsid w:val="00655C2E"/>
    <w:rsid w:val="0065639E"/>
    <w:rsid w:val="00656BA4"/>
    <w:rsid w:val="00656D98"/>
    <w:rsid w:val="0065728E"/>
    <w:rsid w:val="006572C2"/>
    <w:rsid w:val="00657AD1"/>
    <w:rsid w:val="00660178"/>
    <w:rsid w:val="00660512"/>
    <w:rsid w:val="00660647"/>
    <w:rsid w:val="0066287B"/>
    <w:rsid w:val="006629D5"/>
    <w:rsid w:val="00662B1E"/>
    <w:rsid w:val="006632A4"/>
    <w:rsid w:val="006635AE"/>
    <w:rsid w:val="00663E72"/>
    <w:rsid w:val="00664C26"/>
    <w:rsid w:val="006655F0"/>
    <w:rsid w:val="00665930"/>
    <w:rsid w:val="00665B82"/>
    <w:rsid w:val="006661FD"/>
    <w:rsid w:val="0066628B"/>
    <w:rsid w:val="006665E3"/>
    <w:rsid w:val="00666F2E"/>
    <w:rsid w:val="00667482"/>
    <w:rsid w:val="0066790B"/>
    <w:rsid w:val="00667E8B"/>
    <w:rsid w:val="0067056C"/>
    <w:rsid w:val="006706EF"/>
    <w:rsid w:val="006709B7"/>
    <w:rsid w:val="00671023"/>
    <w:rsid w:val="006715B0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7C5"/>
    <w:rsid w:val="00674E79"/>
    <w:rsid w:val="00674E8C"/>
    <w:rsid w:val="00674F15"/>
    <w:rsid w:val="0067543D"/>
    <w:rsid w:val="00675507"/>
    <w:rsid w:val="00677053"/>
    <w:rsid w:val="006800B4"/>
    <w:rsid w:val="006802E3"/>
    <w:rsid w:val="006803C7"/>
    <w:rsid w:val="0068055D"/>
    <w:rsid w:val="00680C90"/>
    <w:rsid w:val="00681CAD"/>
    <w:rsid w:val="00681E58"/>
    <w:rsid w:val="00682786"/>
    <w:rsid w:val="00682976"/>
    <w:rsid w:val="006829A4"/>
    <w:rsid w:val="006832DF"/>
    <w:rsid w:val="006838F9"/>
    <w:rsid w:val="00683C2A"/>
    <w:rsid w:val="00684031"/>
    <w:rsid w:val="006846C0"/>
    <w:rsid w:val="00684720"/>
    <w:rsid w:val="00684860"/>
    <w:rsid w:val="00684E25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762"/>
    <w:rsid w:val="006876E0"/>
    <w:rsid w:val="00690487"/>
    <w:rsid w:val="0069125A"/>
    <w:rsid w:val="00691891"/>
    <w:rsid w:val="00691B4D"/>
    <w:rsid w:val="00691EFA"/>
    <w:rsid w:val="006923AA"/>
    <w:rsid w:val="00692855"/>
    <w:rsid w:val="00692D33"/>
    <w:rsid w:val="00692FA3"/>
    <w:rsid w:val="00693B3E"/>
    <w:rsid w:val="00694A55"/>
    <w:rsid w:val="00695399"/>
    <w:rsid w:val="00695874"/>
    <w:rsid w:val="00696148"/>
    <w:rsid w:val="0069712B"/>
    <w:rsid w:val="00697198"/>
    <w:rsid w:val="00697309"/>
    <w:rsid w:val="006978D1"/>
    <w:rsid w:val="00697EB5"/>
    <w:rsid w:val="006A1432"/>
    <w:rsid w:val="006A14E7"/>
    <w:rsid w:val="006A152B"/>
    <w:rsid w:val="006A2189"/>
    <w:rsid w:val="006A23DB"/>
    <w:rsid w:val="006A2724"/>
    <w:rsid w:val="006A2D58"/>
    <w:rsid w:val="006A378B"/>
    <w:rsid w:val="006A4B74"/>
    <w:rsid w:val="006A52FA"/>
    <w:rsid w:val="006A5344"/>
    <w:rsid w:val="006A581E"/>
    <w:rsid w:val="006A5DC6"/>
    <w:rsid w:val="006A658F"/>
    <w:rsid w:val="006A7283"/>
    <w:rsid w:val="006A7919"/>
    <w:rsid w:val="006A7B34"/>
    <w:rsid w:val="006B00AD"/>
    <w:rsid w:val="006B063D"/>
    <w:rsid w:val="006B09D4"/>
    <w:rsid w:val="006B0B8D"/>
    <w:rsid w:val="006B0BAA"/>
    <w:rsid w:val="006B0DC8"/>
    <w:rsid w:val="006B1792"/>
    <w:rsid w:val="006B1CE1"/>
    <w:rsid w:val="006B1F3E"/>
    <w:rsid w:val="006B2306"/>
    <w:rsid w:val="006B2D09"/>
    <w:rsid w:val="006B2DC9"/>
    <w:rsid w:val="006B30E3"/>
    <w:rsid w:val="006B341D"/>
    <w:rsid w:val="006B348E"/>
    <w:rsid w:val="006B3BEA"/>
    <w:rsid w:val="006B4072"/>
    <w:rsid w:val="006B447B"/>
    <w:rsid w:val="006B47AE"/>
    <w:rsid w:val="006B4B22"/>
    <w:rsid w:val="006B537F"/>
    <w:rsid w:val="006B619B"/>
    <w:rsid w:val="006B6F2F"/>
    <w:rsid w:val="006B6F62"/>
    <w:rsid w:val="006B7823"/>
    <w:rsid w:val="006B7DDB"/>
    <w:rsid w:val="006C0059"/>
    <w:rsid w:val="006C0C73"/>
    <w:rsid w:val="006C0DC8"/>
    <w:rsid w:val="006C202B"/>
    <w:rsid w:val="006C2789"/>
    <w:rsid w:val="006C2B83"/>
    <w:rsid w:val="006C357D"/>
    <w:rsid w:val="006C5FCD"/>
    <w:rsid w:val="006C60D1"/>
    <w:rsid w:val="006C623E"/>
    <w:rsid w:val="006C75EF"/>
    <w:rsid w:val="006C7FBD"/>
    <w:rsid w:val="006D01F8"/>
    <w:rsid w:val="006D057D"/>
    <w:rsid w:val="006D058E"/>
    <w:rsid w:val="006D08E1"/>
    <w:rsid w:val="006D117A"/>
    <w:rsid w:val="006D144F"/>
    <w:rsid w:val="006D161B"/>
    <w:rsid w:val="006D1FFF"/>
    <w:rsid w:val="006D2605"/>
    <w:rsid w:val="006D279D"/>
    <w:rsid w:val="006D30A2"/>
    <w:rsid w:val="006D424E"/>
    <w:rsid w:val="006D4576"/>
    <w:rsid w:val="006D4DA6"/>
    <w:rsid w:val="006D4EC1"/>
    <w:rsid w:val="006D5904"/>
    <w:rsid w:val="006D5D42"/>
    <w:rsid w:val="006D64E5"/>
    <w:rsid w:val="006D6B3B"/>
    <w:rsid w:val="006D6BA7"/>
    <w:rsid w:val="006D70E0"/>
    <w:rsid w:val="006D710D"/>
    <w:rsid w:val="006D7326"/>
    <w:rsid w:val="006D750B"/>
    <w:rsid w:val="006E05AC"/>
    <w:rsid w:val="006E2626"/>
    <w:rsid w:val="006E34C8"/>
    <w:rsid w:val="006E34E9"/>
    <w:rsid w:val="006E359E"/>
    <w:rsid w:val="006E4D54"/>
    <w:rsid w:val="006E5760"/>
    <w:rsid w:val="006E6D23"/>
    <w:rsid w:val="006E6E61"/>
    <w:rsid w:val="006E710E"/>
    <w:rsid w:val="006E73BD"/>
    <w:rsid w:val="006E78BE"/>
    <w:rsid w:val="006E7AF7"/>
    <w:rsid w:val="006F0806"/>
    <w:rsid w:val="006F0F9D"/>
    <w:rsid w:val="006F13E5"/>
    <w:rsid w:val="006F143F"/>
    <w:rsid w:val="006F1939"/>
    <w:rsid w:val="006F24C4"/>
    <w:rsid w:val="006F271A"/>
    <w:rsid w:val="006F2E05"/>
    <w:rsid w:val="006F30B6"/>
    <w:rsid w:val="006F4215"/>
    <w:rsid w:val="006F4E35"/>
    <w:rsid w:val="006F514E"/>
    <w:rsid w:val="006F5217"/>
    <w:rsid w:val="006F56CF"/>
    <w:rsid w:val="006F5A1B"/>
    <w:rsid w:val="006F5E73"/>
    <w:rsid w:val="006F60C5"/>
    <w:rsid w:val="006F66A0"/>
    <w:rsid w:val="006F689D"/>
    <w:rsid w:val="006F6DA6"/>
    <w:rsid w:val="006F6EAE"/>
    <w:rsid w:val="006F7475"/>
    <w:rsid w:val="006F7875"/>
    <w:rsid w:val="006F7E12"/>
    <w:rsid w:val="007000B8"/>
    <w:rsid w:val="007001BD"/>
    <w:rsid w:val="007008A9"/>
    <w:rsid w:val="00700AC0"/>
    <w:rsid w:val="007017E7"/>
    <w:rsid w:val="00701E83"/>
    <w:rsid w:val="0070267B"/>
    <w:rsid w:val="007030AA"/>
    <w:rsid w:val="00703959"/>
    <w:rsid w:val="00703AF1"/>
    <w:rsid w:val="007040BE"/>
    <w:rsid w:val="00704396"/>
    <w:rsid w:val="0070444F"/>
    <w:rsid w:val="007048FF"/>
    <w:rsid w:val="00704E75"/>
    <w:rsid w:val="007050D1"/>
    <w:rsid w:val="00705BE7"/>
    <w:rsid w:val="00706034"/>
    <w:rsid w:val="00706AEB"/>
    <w:rsid w:val="00710548"/>
    <w:rsid w:val="00710AA2"/>
    <w:rsid w:val="00710F50"/>
    <w:rsid w:val="007117C7"/>
    <w:rsid w:val="00711971"/>
    <w:rsid w:val="00711A9E"/>
    <w:rsid w:val="00711C0D"/>
    <w:rsid w:val="00712196"/>
    <w:rsid w:val="00712227"/>
    <w:rsid w:val="00712E51"/>
    <w:rsid w:val="007136D1"/>
    <w:rsid w:val="007142E5"/>
    <w:rsid w:val="0071488A"/>
    <w:rsid w:val="00714CE3"/>
    <w:rsid w:val="00715B19"/>
    <w:rsid w:val="00715D1F"/>
    <w:rsid w:val="00716039"/>
    <w:rsid w:val="00716458"/>
    <w:rsid w:val="0071661D"/>
    <w:rsid w:val="007167E3"/>
    <w:rsid w:val="00716AAD"/>
    <w:rsid w:val="007174FA"/>
    <w:rsid w:val="00717F53"/>
    <w:rsid w:val="00717F97"/>
    <w:rsid w:val="0072042F"/>
    <w:rsid w:val="00720626"/>
    <w:rsid w:val="00720B85"/>
    <w:rsid w:val="007213F2"/>
    <w:rsid w:val="0072166D"/>
    <w:rsid w:val="0072187D"/>
    <w:rsid w:val="00721C2D"/>
    <w:rsid w:val="00721C9E"/>
    <w:rsid w:val="00723230"/>
    <w:rsid w:val="00723E2E"/>
    <w:rsid w:val="00724394"/>
    <w:rsid w:val="00724ADD"/>
    <w:rsid w:val="00725312"/>
    <w:rsid w:val="0072536C"/>
    <w:rsid w:val="007258A9"/>
    <w:rsid w:val="00725944"/>
    <w:rsid w:val="00725A1A"/>
    <w:rsid w:val="00725EC9"/>
    <w:rsid w:val="00726861"/>
    <w:rsid w:val="00726873"/>
    <w:rsid w:val="00726F18"/>
    <w:rsid w:val="0072724F"/>
    <w:rsid w:val="007276FA"/>
    <w:rsid w:val="00727721"/>
    <w:rsid w:val="00727949"/>
    <w:rsid w:val="007279C4"/>
    <w:rsid w:val="007316C4"/>
    <w:rsid w:val="00731E8E"/>
    <w:rsid w:val="00732710"/>
    <w:rsid w:val="0073294F"/>
    <w:rsid w:val="00732BEE"/>
    <w:rsid w:val="007342BF"/>
    <w:rsid w:val="007342EA"/>
    <w:rsid w:val="00735276"/>
    <w:rsid w:val="00735688"/>
    <w:rsid w:val="0073702D"/>
    <w:rsid w:val="00737553"/>
    <w:rsid w:val="00737600"/>
    <w:rsid w:val="007376FA"/>
    <w:rsid w:val="00737789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37F9"/>
    <w:rsid w:val="00743CF8"/>
    <w:rsid w:val="00744297"/>
    <w:rsid w:val="007443CD"/>
    <w:rsid w:val="007444D1"/>
    <w:rsid w:val="00744692"/>
    <w:rsid w:val="007448EC"/>
    <w:rsid w:val="00744FD1"/>
    <w:rsid w:val="0074505A"/>
    <w:rsid w:val="00747096"/>
    <w:rsid w:val="007472F6"/>
    <w:rsid w:val="00747A3A"/>
    <w:rsid w:val="00747B18"/>
    <w:rsid w:val="00747D1A"/>
    <w:rsid w:val="00747EB1"/>
    <w:rsid w:val="00747FA5"/>
    <w:rsid w:val="007505CD"/>
    <w:rsid w:val="00750AD3"/>
    <w:rsid w:val="00750C29"/>
    <w:rsid w:val="00750D13"/>
    <w:rsid w:val="007520E6"/>
    <w:rsid w:val="00753020"/>
    <w:rsid w:val="00753ABB"/>
    <w:rsid w:val="00753C02"/>
    <w:rsid w:val="00753FD1"/>
    <w:rsid w:val="00754E75"/>
    <w:rsid w:val="00755494"/>
    <w:rsid w:val="00756B4B"/>
    <w:rsid w:val="0075757B"/>
    <w:rsid w:val="00757BC3"/>
    <w:rsid w:val="00757FD2"/>
    <w:rsid w:val="00760F47"/>
    <w:rsid w:val="00761373"/>
    <w:rsid w:val="00761677"/>
    <w:rsid w:val="007618A5"/>
    <w:rsid w:val="00761A11"/>
    <w:rsid w:val="00762884"/>
    <w:rsid w:val="00762BAF"/>
    <w:rsid w:val="007631A3"/>
    <w:rsid w:val="007632F2"/>
    <w:rsid w:val="007634C8"/>
    <w:rsid w:val="007637CE"/>
    <w:rsid w:val="007638E2"/>
    <w:rsid w:val="007640D4"/>
    <w:rsid w:val="007642D4"/>
    <w:rsid w:val="007643DC"/>
    <w:rsid w:val="00764494"/>
    <w:rsid w:val="0076558C"/>
    <w:rsid w:val="00765A85"/>
    <w:rsid w:val="00765BFB"/>
    <w:rsid w:val="00766135"/>
    <w:rsid w:val="00766A8A"/>
    <w:rsid w:val="00767BB9"/>
    <w:rsid w:val="00767C03"/>
    <w:rsid w:val="00767C31"/>
    <w:rsid w:val="00770587"/>
    <w:rsid w:val="00770FAD"/>
    <w:rsid w:val="00771274"/>
    <w:rsid w:val="0077167D"/>
    <w:rsid w:val="00772CEC"/>
    <w:rsid w:val="00773778"/>
    <w:rsid w:val="00773DDD"/>
    <w:rsid w:val="007751A9"/>
    <w:rsid w:val="007758A5"/>
    <w:rsid w:val="00776465"/>
    <w:rsid w:val="007767ED"/>
    <w:rsid w:val="00776E30"/>
    <w:rsid w:val="0077764E"/>
    <w:rsid w:val="00777A8E"/>
    <w:rsid w:val="0078003A"/>
    <w:rsid w:val="00780425"/>
    <w:rsid w:val="00780601"/>
    <w:rsid w:val="0078079A"/>
    <w:rsid w:val="007809DB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2E8"/>
    <w:rsid w:val="007843D0"/>
    <w:rsid w:val="0078449C"/>
    <w:rsid w:val="00784DA4"/>
    <w:rsid w:val="00785353"/>
    <w:rsid w:val="00785997"/>
    <w:rsid w:val="00785AEF"/>
    <w:rsid w:val="00785E7A"/>
    <w:rsid w:val="00786571"/>
    <w:rsid w:val="007866BA"/>
    <w:rsid w:val="00786F99"/>
    <w:rsid w:val="00787010"/>
    <w:rsid w:val="0078734F"/>
    <w:rsid w:val="00787F49"/>
    <w:rsid w:val="007902E1"/>
    <w:rsid w:val="00791447"/>
    <w:rsid w:val="00792061"/>
    <w:rsid w:val="00792284"/>
    <w:rsid w:val="00793159"/>
    <w:rsid w:val="0079318B"/>
    <w:rsid w:val="007933B9"/>
    <w:rsid w:val="0079365C"/>
    <w:rsid w:val="00794B87"/>
    <w:rsid w:val="00794B96"/>
    <w:rsid w:val="0079597F"/>
    <w:rsid w:val="00796EA8"/>
    <w:rsid w:val="00797093"/>
    <w:rsid w:val="007972E3"/>
    <w:rsid w:val="007A0D9B"/>
    <w:rsid w:val="007A0E25"/>
    <w:rsid w:val="007A1018"/>
    <w:rsid w:val="007A11D3"/>
    <w:rsid w:val="007A192D"/>
    <w:rsid w:val="007A1D34"/>
    <w:rsid w:val="007A1E80"/>
    <w:rsid w:val="007A25B7"/>
    <w:rsid w:val="007A2A09"/>
    <w:rsid w:val="007A2B4F"/>
    <w:rsid w:val="007A2BA5"/>
    <w:rsid w:val="007A2D5C"/>
    <w:rsid w:val="007A411A"/>
    <w:rsid w:val="007A5533"/>
    <w:rsid w:val="007A5694"/>
    <w:rsid w:val="007A5AC2"/>
    <w:rsid w:val="007A5E99"/>
    <w:rsid w:val="007A6FBA"/>
    <w:rsid w:val="007A7402"/>
    <w:rsid w:val="007A75A4"/>
    <w:rsid w:val="007A7813"/>
    <w:rsid w:val="007A7D23"/>
    <w:rsid w:val="007A7D7B"/>
    <w:rsid w:val="007A7EF4"/>
    <w:rsid w:val="007B0ED8"/>
    <w:rsid w:val="007B1639"/>
    <w:rsid w:val="007B23D1"/>
    <w:rsid w:val="007B2513"/>
    <w:rsid w:val="007B38CD"/>
    <w:rsid w:val="007B4E9A"/>
    <w:rsid w:val="007B5B64"/>
    <w:rsid w:val="007B610E"/>
    <w:rsid w:val="007B61BB"/>
    <w:rsid w:val="007B6310"/>
    <w:rsid w:val="007B6A37"/>
    <w:rsid w:val="007B7321"/>
    <w:rsid w:val="007B73B1"/>
    <w:rsid w:val="007C01DD"/>
    <w:rsid w:val="007C08BB"/>
    <w:rsid w:val="007C0EAB"/>
    <w:rsid w:val="007C12DD"/>
    <w:rsid w:val="007C14BE"/>
    <w:rsid w:val="007C18E5"/>
    <w:rsid w:val="007C1AB8"/>
    <w:rsid w:val="007C1BD3"/>
    <w:rsid w:val="007C1DBD"/>
    <w:rsid w:val="007C203B"/>
    <w:rsid w:val="007C2CF1"/>
    <w:rsid w:val="007C3B4A"/>
    <w:rsid w:val="007C42A1"/>
    <w:rsid w:val="007C5647"/>
    <w:rsid w:val="007C580C"/>
    <w:rsid w:val="007C5A8D"/>
    <w:rsid w:val="007C5AF1"/>
    <w:rsid w:val="007C5CAA"/>
    <w:rsid w:val="007C639D"/>
    <w:rsid w:val="007C6C90"/>
    <w:rsid w:val="007C7418"/>
    <w:rsid w:val="007C7995"/>
    <w:rsid w:val="007C7AB9"/>
    <w:rsid w:val="007D030A"/>
    <w:rsid w:val="007D03B1"/>
    <w:rsid w:val="007D064C"/>
    <w:rsid w:val="007D0E1D"/>
    <w:rsid w:val="007D0FE9"/>
    <w:rsid w:val="007D13F7"/>
    <w:rsid w:val="007D1DA3"/>
    <w:rsid w:val="007D1ED7"/>
    <w:rsid w:val="007D1ED9"/>
    <w:rsid w:val="007D2DF8"/>
    <w:rsid w:val="007D3ADF"/>
    <w:rsid w:val="007D3B61"/>
    <w:rsid w:val="007D4B78"/>
    <w:rsid w:val="007D4C79"/>
    <w:rsid w:val="007D588B"/>
    <w:rsid w:val="007D5A77"/>
    <w:rsid w:val="007D5B34"/>
    <w:rsid w:val="007D5DED"/>
    <w:rsid w:val="007D63AE"/>
    <w:rsid w:val="007D69BA"/>
    <w:rsid w:val="007D75D5"/>
    <w:rsid w:val="007D7725"/>
    <w:rsid w:val="007D7A03"/>
    <w:rsid w:val="007D7C69"/>
    <w:rsid w:val="007E0C70"/>
    <w:rsid w:val="007E13A7"/>
    <w:rsid w:val="007E22DA"/>
    <w:rsid w:val="007E2531"/>
    <w:rsid w:val="007E33B1"/>
    <w:rsid w:val="007E3731"/>
    <w:rsid w:val="007E3CB9"/>
    <w:rsid w:val="007E3FA2"/>
    <w:rsid w:val="007E4126"/>
    <w:rsid w:val="007E4177"/>
    <w:rsid w:val="007E4F4D"/>
    <w:rsid w:val="007E51A4"/>
    <w:rsid w:val="007E68D0"/>
    <w:rsid w:val="007E7CF9"/>
    <w:rsid w:val="007F07D0"/>
    <w:rsid w:val="007F1117"/>
    <w:rsid w:val="007F1394"/>
    <w:rsid w:val="007F1BDB"/>
    <w:rsid w:val="007F23A6"/>
    <w:rsid w:val="007F28D2"/>
    <w:rsid w:val="007F291D"/>
    <w:rsid w:val="007F2D83"/>
    <w:rsid w:val="007F2DF8"/>
    <w:rsid w:val="007F3034"/>
    <w:rsid w:val="007F3940"/>
    <w:rsid w:val="007F39ED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9B4"/>
    <w:rsid w:val="007F6A77"/>
    <w:rsid w:val="007F74BA"/>
    <w:rsid w:val="007F7989"/>
    <w:rsid w:val="007F7A8B"/>
    <w:rsid w:val="008012B7"/>
    <w:rsid w:val="00801424"/>
    <w:rsid w:val="008014E9"/>
    <w:rsid w:val="00801DBF"/>
    <w:rsid w:val="00801E34"/>
    <w:rsid w:val="008024B3"/>
    <w:rsid w:val="00802B5F"/>
    <w:rsid w:val="0080318C"/>
    <w:rsid w:val="0080355C"/>
    <w:rsid w:val="00803736"/>
    <w:rsid w:val="00803C00"/>
    <w:rsid w:val="00804241"/>
    <w:rsid w:val="008047AC"/>
    <w:rsid w:val="00804BD4"/>
    <w:rsid w:val="00805A52"/>
    <w:rsid w:val="008066EB"/>
    <w:rsid w:val="00806A24"/>
    <w:rsid w:val="00806CC9"/>
    <w:rsid w:val="0081024D"/>
    <w:rsid w:val="00810B27"/>
    <w:rsid w:val="00811708"/>
    <w:rsid w:val="00812370"/>
    <w:rsid w:val="00812490"/>
    <w:rsid w:val="00812B9F"/>
    <w:rsid w:val="00812D15"/>
    <w:rsid w:val="00812E5E"/>
    <w:rsid w:val="0081329B"/>
    <w:rsid w:val="00814551"/>
    <w:rsid w:val="00814AEF"/>
    <w:rsid w:val="008152ED"/>
    <w:rsid w:val="00815324"/>
    <w:rsid w:val="0081552B"/>
    <w:rsid w:val="00815650"/>
    <w:rsid w:val="008158FF"/>
    <w:rsid w:val="00815BA2"/>
    <w:rsid w:val="00817C13"/>
    <w:rsid w:val="00820342"/>
    <w:rsid w:val="00821714"/>
    <w:rsid w:val="00821727"/>
    <w:rsid w:val="008217FC"/>
    <w:rsid w:val="00821A52"/>
    <w:rsid w:val="00821BF6"/>
    <w:rsid w:val="00822014"/>
    <w:rsid w:val="00822214"/>
    <w:rsid w:val="00822986"/>
    <w:rsid w:val="00822E20"/>
    <w:rsid w:val="00822EB5"/>
    <w:rsid w:val="0082314C"/>
    <w:rsid w:val="00823701"/>
    <w:rsid w:val="00823DCA"/>
    <w:rsid w:val="00824741"/>
    <w:rsid w:val="00824B36"/>
    <w:rsid w:val="00824CBE"/>
    <w:rsid w:val="008252C0"/>
    <w:rsid w:val="008257BA"/>
    <w:rsid w:val="00825831"/>
    <w:rsid w:val="00825B5F"/>
    <w:rsid w:val="00826042"/>
    <w:rsid w:val="008261EF"/>
    <w:rsid w:val="00826445"/>
    <w:rsid w:val="00826DD8"/>
    <w:rsid w:val="00830433"/>
    <w:rsid w:val="008307B8"/>
    <w:rsid w:val="00830B99"/>
    <w:rsid w:val="0083322B"/>
    <w:rsid w:val="008335A9"/>
    <w:rsid w:val="00833987"/>
    <w:rsid w:val="00834DFA"/>
    <w:rsid w:val="0083502F"/>
    <w:rsid w:val="008350EA"/>
    <w:rsid w:val="00836D73"/>
    <w:rsid w:val="00837298"/>
    <w:rsid w:val="00837BD4"/>
    <w:rsid w:val="00837C33"/>
    <w:rsid w:val="00840371"/>
    <w:rsid w:val="008409E9"/>
    <w:rsid w:val="00840DF2"/>
    <w:rsid w:val="00840F13"/>
    <w:rsid w:val="008416AF"/>
    <w:rsid w:val="00841ADD"/>
    <w:rsid w:val="008424DD"/>
    <w:rsid w:val="008428B5"/>
    <w:rsid w:val="00842BAF"/>
    <w:rsid w:val="00842DAE"/>
    <w:rsid w:val="0084370F"/>
    <w:rsid w:val="00844162"/>
    <w:rsid w:val="00844D67"/>
    <w:rsid w:val="008453E8"/>
    <w:rsid w:val="00845E32"/>
    <w:rsid w:val="0084642D"/>
    <w:rsid w:val="00846C3E"/>
    <w:rsid w:val="008472D3"/>
    <w:rsid w:val="00847930"/>
    <w:rsid w:val="00847F47"/>
    <w:rsid w:val="008507AA"/>
    <w:rsid w:val="008511FB"/>
    <w:rsid w:val="00851814"/>
    <w:rsid w:val="008531E2"/>
    <w:rsid w:val="00853E2E"/>
    <w:rsid w:val="00854449"/>
    <w:rsid w:val="0085631B"/>
    <w:rsid w:val="00857F9C"/>
    <w:rsid w:val="00860496"/>
    <w:rsid w:val="00861A54"/>
    <w:rsid w:val="00861B77"/>
    <w:rsid w:val="00861CBB"/>
    <w:rsid w:val="00861E0F"/>
    <w:rsid w:val="008620A1"/>
    <w:rsid w:val="00862BCB"/>
    <w:rsid w:val="008630CC"/>
    <w:rsid w:val="00863897"/>
    <w:rsid w:val="0086397C"/>
    <w:rsid w:val="00863BD4"/>
    <w:rsid w:val="00863C98"/>
    <w:rsid w:val="00864208"/>
    <w:rsid w:val="00864529"/>
    <w:rsid w:val="00864611"/>
    <w:rsid w:val="00864AC5"/>
    <w:rsid w:val="00864AD4"/>
    <w:rsid w:val="00865B39"/>
    <w:rsid w:val="00865C7F"/>
    <w:rsid w:val="00865F7A"/>
    <w:rsid w:val="008665A2"/>
    <w:rsid w:val="008666DC"/>
    <w:rsid w:val="008669ED"/>
    <w:rsid w:val="00866BB8"/>
    <w:rsid w:val="0086753C"/>
    <w:rsid w:val="0086780F"/>
    <w:rsid w:val="0087009D"/>
    <w:rsid w:val="008702CB"/>
    <w:rsid w:val="008705E8"/>
    <w:rsid w:val="00870CB6"/>
    <w:rsid w:val="008714C9"/>
    <w:rsid w:val="0087265E"/>
    <w:rsid w:val="008727B2"/>
    <w:rsid w:val="00873866"/>
    <w:rsid w:val="008741F9"/>
    <w:rsid w:val="0087481F"/>
    <w:rsid w:val="00874A3B"/>
    <w:rsid w:val="00874F72"/>
    <w:rsid w:val="0087514D"/>
    <w:rsid w:val="00875B30"/>
    <w:rsid w:val="00875FFD"/>
    <w:rsid w:val="008775FA"/>
    <w:rsid w:val="00880723"/>
    <w:rsid w:val="00880940"/>
    <w:rsid w:val="00880947"/>
    <w:rsid w:val="00880CBE"/>
    <w:rsid w:val="00880FBF"/>
    <w:rsid w:val="00880FF9"/>
    <w:rsid w:val="008810A5"/>
    <w:rsid w:val="008812AD"/>
    <w:rsid w:val="00881BCC"/>
    <w:rsid w:val="00882075"/>
    <w:rsid w:val="008820AE"/>
    <w:rsid w:val="00882147"/>
    <w:rsid w:val="0088219F"/>
    <w:rsid w:val="008838AC"/>
    <w:rsid w:val="00885A95"/>
    <w:rsid w:val="0088614D"/>
    <w:rsid w:val="00886D53"/>
    <w:rsid w:val="0088736D"/>
    <w:rsid w:val="008876D8"/>
    <w:rsid w:val="008903EC"/>
    <w:rsid w:val="008907A3"/>
    <w:rsid w:val="008908DB"/>
    <w:rsid w:val="008909CF"/>
    <w:rsid w:val="00890B74"/>
    <w:rsid w:val="00890D14"/>
    <w:rsid w:val="00890E2A"/>
    <w:rsid w:val="00891279"/>
    <w:rsid w:val="00891A1F"/>
    <w:rsid w:val="00891BB7"/>
    <w:rsid w:val="00892478"/>
    <w:rsid w:val="00892686"/>
    <w:rsid w:val="00892FC9"/>
    <w:rsid w:val="00892FD6"/>
    <w:rsid w:val="008932AB"/>
    <w:rsid w:val="00893314"/>
    <w:rsid w:val="008934AF"/>
    <w:rsid w:val="00893E22"/>
    <w:rsid w:val="00894203"/>
    <w:rsid w:val="0089465F"/>
    <w:rsid w:val="008946C8"/>
    <w:rsid w:val="0089477B"/>
    <w:rsid w:val="0089481D"/>
    <w:rsid w:val="00895B1A"/>
    <w:rsid w:val="00897138"/>
    <w:rsid w:val="0089754A"/>
    <w:rsid w:val="00897B9C"/>
    <w:rsid w:val="008A0463"/>
    <w:rsid w:val="008A05C4"/>
    <w:rsid w:val="008A09D4"/>
    <w:rsid w:val="008A1243"/>
    <w:rsid w:val="008A134A"/>
    <w:rsid w:val="008A13F7"/>
    <w:rsid w:val="008A140A"/>
    <w:rsid w:val="008A1471"/>
    <w:rsid w:val="008A157B"/>
    <w:rsid w:val="008A160E"/>
    <w:rsid w:val="008A293C"/>
    <w:rsid w:val="008A2ED4"/>
    <w:rsid w:val="008A430F"/>
    <w:rsid w:val="008A4498"/>
    <w:rsid w:val="008A4539"/>
    <w:rsid w:val="008A4566"/>
    <w:rsid w:val="008A4B38"/>
    <w:rsid w:val="008A4D20"/>
    <w:rsid w:val="008A54C2"/>
    <w:rsid w:val="008A63EB"/>
    <w:rsid w:val="008A6B5C"/>
    <w:rsid w:val="008A7415"/>
    <w:rsid w:val="008A7458"/>
    <w:rsid w:val="008A7906"/>
    <w:rsid w:val="008A7B23"/>
    <w:rsid w:val="008A7D26"/>
    <w:rsid w:val="008A7E1F"/>
    <w:rsid w:val="008A7FF7"/>
    <w:rsid w:val="008B0DED"/>
    <w:rsid w:val="008B1BE5"/>
    <w:rsid w:val="008B1DE7"/>
    <w:rsid w:val="008B2BC1"/>
    <w:rsid w:val="008B2CBF"/>
    <w:rsid w:val="008B3436"/>
    <w:rsid w:val="008B4094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B7E67"/>
    <w:rsid w:val="008C0458"/>
    <w:rsid w:val="008C047F"/>
    <w:rsid w:val="008C05CD"/>
    <w:rsid w:val="008C09A6"/>
    <w:rsid w:val="008C2956"/>
    <w:rsid w:val="008C2D70"/>
    <w:rsid w:val="008C3242"/>
    <w:rsid w:val="008C4060"/>
    <w:rsid w:val="008C4941"/>
    <w:rsid w:val="008C49C7"/>
    <w:rsid w:val="008C633A"/>
    <w:rsid w:val="008C6466"/>
    <w:rsid w:val="008C7EB1"/>
    <w:rsid w:val="008D108F"/>
    <w:rsid w:val="008D15EE"/>
    <w:rsid w:val="008D240E"/>
    <w:rsid w:val="008D2D10"/>
    <w:rsid w:val="008D31EB"/>
    <w:rsid w:val="008D3F30"/>
    <w:rsid w:val="008D451A"/>
    <w:rsid w:val="008D4A8E"/>
    <w:rsid w:val="008D4B56"/>
    <w:rsid w:val="008D4D71"/>
    <w:rsid w:val="008D4DBE"/>
    <w:rsid w:val="008D5A68"/>
    <w:rsid w:val="008D6149"/>
    <w:rsid w:val="008D6D98"/>
    <w:rsid w:val="008D780C"/>
    <w:rsid w:val="008E008E"/>
    <w:rsid w:val="008E0D88"/>
    <w:rsid w:val="008E0F1A"/>
    <w:rsid w:val="008E1210"/>
    <w:rsid w:val="008E1489"/>
    <w:rsid w:val="008E2849"/>
    <w:rsid w:val="008E28BF"/>
    <w:rsid w:val="008E3004"/>
    <w:rsid w:val="008E3688"/>
    <w:rsid w:val="008E4EA1"/>
    <w:rsid w:val="008E513A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4C0"/>
    <w:rsid w:val="008E77AE"/>
    <w:rsid w:val="008F0381"/>
    <w:rsid w:val="008F06E3"/>
    <w:rsid w:val="008F074B"/>
    <w:rsid w:val="008F201B"/>
    <w:rsid w:val="008F2535"/>
    <w:rsid w:val="008F2747"/>
    <w:rsid w:val="008F2A85"/>
    <w:rsid w:val="008F2F16"/>
    <w:rsid w:val="008F32D5"/>
    <w:rsid w:val="008F37A3"/>
    <w:rsid w:val="008F3A5A"/>
    <w:rsid w:val="008F3F57"/>
    <w:rsid w:val="008F447E"/>
    <w:rsid w:val="008F4D91"/>
    <w:rsid w:val="008F5107"/>
    <w:rsid w:val="008F5176"/>
    <w:rsid w:val="008F54B2"/>
    <w:rsid w:val="008F58BE"/>
    <w:rsid w:val="008F6171"/>
    <w:rsid w:val="008F65D3"/>
    <w:rsid w:val="008F722E"/>
    <w:rsid w:val="008F7848"/>
    <w:rsid w:val="0090007F"/>
    <w:rsid w:val="0090121D"/>
    <w:rsid w:val="009015CA"/>
    <w:rsid w:val="00901DB3"/>
    <w:rsid w:val="0090306A"/>
    <w:rsid w:val="009031EC"/>
    <w:rsid w:val="0090556D"/>
    <w:rsid w:val="0090564A"/>
    <w:rsid w:val="009056C1"/>
    <w:rsid w:val="00905A4B"/>
    <w:rsid w:val="00905C4C"/>
    <w:rsid w:val="00906793"/>
    <w:rsid w:val="00906A3F"/>
    <w:rsid w:val="00906AA8"/>
    <w:rsid w:val="00906D18"/>
    <w:rsid w:val="00906ED9"/>
    <w:rsid w:val="00907318"/>
    <w:rsid w:val="009074FD"/>
    <w:rsid w:val="00907688"/>
    <w:rsid w:val="00907867"/>
    <w:rsid w:val="0090797A"/>
    <w:rsid w:val="009079A4"/>
    <w:rsid w:val="00907DAF"/>
    <w:rsid w:val="00907F87"/>
    <w:rsid w:val="00911DA7"/>
    <w:rsid w:val="0091214C"/>
    <w:rsid w:val="009121A0"/>
    <w:rsid w:val="00912AC8"/>
    <w:rsid w:val="00912AC9"/>
    <w:rsid w:val="00913166"/>
    <w:rsid w:val="00913386"/>
    <w:rsid w:val="00913FC1"/>
    <w:rsid w:val="009142AD"/>
    <w:rsid w:val="009149BA"/>
    <w:rsid w:val="00914ACB"/>
    <w:rsid w:val="00915283"/>
    <w:rsid w:val="009179EF"/>
    <w:rsid w:val="009179F3"/>
    <w:rsid w:val="00917A3B"/>
    <w:rsid w:val="00917B85"/>
    <w:rsid w:val="00920BCE"/>
    <w:rsid w:val="009216DF"/>
    <w:rsid w:val="00921B55"/>
    <w:rsid w:val="00921F11"/>
    <w:rsid w:val="009221E9"/>
    <w:rsid w:val="009227CB"/>
    <w:rsid w:val="00922926"/>
    <w:rsid w:val="00923B02"/>
    <w:rsid w:val="00923B0B"/>
    <w:rsid w:val="00924643"/>
    <w:rsid w:val="00924B4D"/>
    <w:rsid w:val="00924ED0"/>
    <w:rsid w:val="00924F7B"/>
    <w:rsid w:val="0092530C"/>
    <w:rsid w:val="00925F1D"/>
    <w:rsid w:val="00926229"/>
    <w:rsid w:val="0092646C"/>
    <w:rsid w:val="009265F1"/>
    <w:rsid w:val="0092695A"/>
    <w:rsid w:val="00926DE3"/>
    <w:rsid w:val="00927225"/>
    <w:rsid w:val="009275BF"/>
    <w:rsid w:val="009275D5"/>
    <w:rsid w:val="00927DE0"/>
    <w:rsid w:val="00927FA9"/>
    <w:rsid w:val="009300C7"/>
    <w:rsid w:val="0093085C"/>
    <w:rsid w:val="00931225"/>
    <w:rsid w:val="00932732"/>
    <w:rsid w:val="00932D17"/>
    <w:rsid w:val="00932E49"/>
    <w:rsid w:val="009330FA"/>
    <w:rsid w:val="009334E9"/>
    <w:rsid w:val="00934117"/>
    <w:rsid w:val="00934727"/>
    <w:rsid w:val="00934E62"/>
    <w:rsid w:val="009358C0"/>
    <w:rsid w:val="009362D1"/>
    <w:rsid w:val="00936489"/>
    <w:rsid w:val="009369F0"/>
    <w:rsid w:val="00936C2C"/>
    <w:rsid w:val="009373B2"/>
    <w:rsid w:val="009376FB"/>
    <w:rsid w:val="0093784D"/>
    <w:rsid w:val="00941181"/>
    <w:rsid w:val="0094176C"/>
    <w:rsid w:val="00941971"/>
    <w:rsid w:val="00941991"/>
    <w:rsid w:val="00942C7F"/>
    <w:rsid w:val="00942CB8"/>
    <w:rsid w:val="009442DA"/>
    <w:rsid w:val="00944460"/>
    <w:rsid w:val="009449EA"/>
    <w:rsid w:val="00944CAD"/>
    <w:rsid w:val="00944F85"/>
    <w:rsid w:val="00945851"/>
    <w:rsid w:val="00945879"/>
    <w:rsid w:val="00945F45"/>
    <w:rsid w:val="00946AC7"/>
    <w:rsid w:val="00946B59"/>
    <w:rsid w:val="00947336"/>
    <w:rsid w:val="0094747A"/>
    <w:rsid w:val="0094767D"/>
    <w:rsid w:val="009505C6"/>
    <w:rsid w:val="00950F2F"/>
    <w:rsid w:val="0095191C"/>
    <w:rsid w:val="009528B3"/>
    <w:rsid w:val="0095469C"/>
    <w:rsid w:val="009546E3"/>
    <w:rsid w:val="009548BB"/>
    <w:rsid w:val="00954974"/>
    <w:rsid w:val="00954A00"/>
    <w:rsid w:val="00954E68"/>
    <w:rsid w:val="00954F56"/>
    <w:rsid w:val="00955057"/>
    <w:rsid w:val="00955091"/>
    <w:rsid w:val="00956252"/>
    <w:rsid w:val="00957067"/>
    <w:rsid w:val="0095709E"/>
    <w:rsid w:val="0095773C"/>
    <w:rsid w:val="00957CDB"/>
    <w:rsid w:val="00957DEE"/>
    <w:rsid w:val="00960177"/>
    <w:rsid w:val="0096096E"/>
    <w:rsid w:val="009609CA"/>
    <w:rsid w:val="00960FDD"/>
    <w:rsid w:val="0096183D"/>
    <w:rsid w:val="00962528"/>
    <w:rsid w:val="00962636"/>
    <w:rsid w:val="0096366E"/>
    <w:rsid w:val="00963812"/>
    <w:rsid w:val="00963EE2"/>
    <w:rsid w:val="00964629"/>
    <w:rsid w:val="009648CB"/>
    <w:rsid w:val="00964B8C"/>
    <w:rsid w:val="00964BFF"/>
    <w:rsid w:val="00964E3D"/>
    <w:rsid w:val="00964EFD"/>
    <w:rsid w:val="00965429"/>
    <w:rsid w:val="00965CDC"/>
    <w:rsid w:val="009661C3"/>
    <w:rsid w:val="009666A3"/>
    <w:rsid w:val="00966A11"/>
    <w:rsid w:val="00966FFA"/>
    <w:rsid w:val="00967EDC"/>
    <w:rsid w:val="009706E9"/>
    <w:rsid w:val="00970939"/>
    <w:rsid w:val="00970FD1"/>
    <w:rsid w:val="0097211F"/>
    <w:rsid w:val="00972B8D"/>
    <w:rsid w:val="00972BF7"/>
    <w:rsid w:val="00972F11"/>
    <w:rsid w:val="009734EE"/>
    <w:rsid w:val="00973C6D"/>
    <w:rsid w:val="00973FBB"/>
    <w:rsid w:val="009755FD"/>
    <w:rsid w:val="0097564A"/>
    <w:rsid w:val="00975CBE"/>
    <w:rsid w:val="009761A2"/>
    <w:rsid w:val="0097632C"/>
    <w:rsid w:val="009764A4"/>
    <w:rsid w:val="00976B6E"/>
    <w:rsid w:val="00976CC8"/>
    <w:rsid w:val="00977078"/>
    <w:rsid w:val="00977978"/>
    <w:rsid w:val="00981D52"/>
    <w:rsid w:val="00981E44"/>
    <w:rsid w:val="00982342"/>
    <w:rsid w:val="00982414"/>
    <w:rsid w:val="00982430"/>
    <w:rsid w:val="00982AC6"/>
    <w:rsid w:val="00982F6E"/>
    <w:rsid w:val="00984987"/>
    <w:rsid w:val="00984D31"/>
    <w:rsid w:val="009852C8"/>
    <w:rsid w:val="009861F0"/>
    <w:rsid w:val="00986446"/>
    <w:rsid w:val="009875E6"/>
    <w:rsid w:val="00987EF9"/>
    <w:rsid w:val="0099035F"/>
    <w:rsid w:val="009905A2"/>
    <w:rsid w:val="0099090E"/>
    <w:rsid w:val="0099154A"/>
    <w:rsid w:val="0099194A"/>
    <w:rsid w:val="00991C61"/>
    <w:rsid w:val="00991F5D"/>
    <w:rsid w:val="00991FAC"/>
    <w:rsid w:val="00992102"/>
    <w:rsid w:val="0099214D"/>
    <w:rsid w:val="0099413A"/>
    <w:rsid w:val="00994415"/>
    <w:rsid w:val="009948AE"/>
    <w:rsid w:val="0099529C"/>
    <w:rsid w:val="0099536E"/>
    <w:rsid w:val="009953A7"/>
    <w:rsid w:val="00995884"/>
    <w:rsid w:val="00995E84"/>
    <w:rsid w:val="00995EA0"/>
    <w:rsid w:val="00995F3E"/>
    <w:rsid w:val="009960EA"/>
    <w:rsid w:val="00996798"/>
    <w:rsid w:val="00996889"/>
    <w:rsid w:val="00996AD5"/>
    <w:rsid w:val="0099779F"/>
    <w:rsid w:val="00997CF9"/>
    <w:rsid w:val="009A01C5"/>
    <w:rsid w:val="009A0C86"/>
    <w:rsid w:val="009A0E0C"/>
    <w:rsid w:val="009A0F83"/>
    <w:rsid w:val="009A1655"/>
    <w:rsid w:val="009A20A1"/>
    <w:rsid w:val="009A31A4"/>
    <w:rsid w:val="009A473F"/>
    <w:rsid w:val="009A4782"/>
    <w:rsid w:val="009A4E00"/>
    <w:rsid w:val="009A5F9F"/>
    <w:rsid w:val="009A603E"/>
    <w:rsid w:val="009A6A0D"/>
    <w:rsid w:val="009A716F"/>
    <w:rsid w:val="009A7EA9"/>
    <w:rsid w:val="009B055D"/>
    <w:rsid w:val="009B0E0D"/>
    <w:rsid w:val="009B0F3E"/>
    <w:rsid w:val="009B1632"/>
    <w:rsid w:val="009B1D37"/>
    <w:rsid w:val="009B22A9"/>
    <w:rsid w:val="009B28BB"/>
    <w:rsid w:val="009B4163"/>
    <w:rsid w:val="009B4B4C"/>
    <w:rsid w:val="009B5B8B"/>
    <w:rsid w:val="009B6BA2"/>
    <w:rsid w:val="009B6BE2"/>
    <w:rsid w:val="009B7CA2"/>
    <w:rsid w:val="009B7D0A"/>
    <w:rsid w:val="009C082E"/>
    <w:rsid w:val="009C0E72"/>
    <w:rsid w:val="009C1109"/>
    <w:rsid w:val="009C1210"/>
    <w:rsid w:val="009C226A"/>
    <w:rsid w:val="009C2ACE"/>
    <w:rsid w:val="009C4457"/>
    <w:rsid w:val="009C48D2"/>
    <w:rsid w:val="009C49DB"/>
    <w:rsid w:val="009C5765"/>
    <w:rsid w:val="009C57B2"/>
    <w:rsid w:val="009C735A"/>
    <w:rsid w:val="009C7BBF"/>
    <w:rsid w:val="009C7BF1"/>
    <w:rsid w:val="009D0234"/>
    <w:rsid w:val="009D03BA"/>
    <w:rsid w:val="009D155F"/>
    <w:rsid w:val="009D1985"/>
    <w:rsid w:val="009D2706"/>
    <w:rsid w:val="009D282D"/>
    <w:rsid w:val="009D3837"/>
    <w:rsid w:val="009D3C18"/>
    <w:rsid w:val="009D3D8A"/>
    <w:rsid w:val="009D3E01"/>
    <w:rsid w:val="009D46E1"/>
    <w:rsid w:val="009D5B4E"/>
    <w:rsid w:val="009D66DD"/>
    <w:rsid w:val="009D6AB9"/>
    <w:rsid w:val="009D6E91"/>
    <w:rsid w:val="009D70BE"/>
    <w:rsid w:val="009D71F4"/>
    <w:rsid w:val="009D7232"/>
    <w:rsid w:val="009D7405"/>
    <w:rsid w:val="009D7CEB"/>
    <w:rsid w:val="009E06DB"/>
    <w:rsid w:val="009E11BC"/>
    <w:rsid w:val="009E1679"/>
    <w:rsid w:val="009E22B3"/>
    <w:rsid w:val="009E2ED7"/>
    <w:rsid w:val="009E3AE2"/>
    <w:rsid w:val="009E3D09"/>
    <w:rsid w:val="009E44AF"/>
    <w:rsid w:val="009E4C35"/>
    <w:rsid w:val="009E5107"/>
    <w:rsid w:val="009E6CB5"/>
    <w:rsid w:val="009E6D27"/>
    <w:rsid w:val="009E7344"/>
    <w:rsid w:val="009E7AAD"/>
    <w:rsid w:val="009E7F72"/>
    <w:rsid w:val="009F0019"/>
    <w:rsid w:val="009F03A2"/>
    <w:rsid w:val="009F0880"/>
    <w:rsid w:val="009F0911"/>
    <w:rsid w:val="009F0DE3"/>
    <w:rsid w:val="009F17C8"/>
    <w:rsid w:val="009F18F6"/>
    <w:rsid w:val="009F1BB3"/>
    <w:rsid w:val="009F265B"/>
    <w:rsid w:val="009F2A07"/>
    <w:rsid w:val="009F2AD5"/>
    <w:rsid w:val="009F33D0"/>
    <w:rsid w:val="009F34A4"/>
    <w:rsid w:val="009F3C44"/>
    <w:rsid w:val="009F411B"/>
    <w:rsid w:val="009F4D76"/>
    <w:rsid w:val="009F517A"/>
    <w:rsid w:val="009F5C30"/>
    <w:rsid w:val="009F7B12"/>
    <w:rsid w:val="00A00951"/>
    <w:rsid w:val="00A00C5C"/>
    <w:rsid w:val="00A00EE8"/>
    <w:rsid w:val="00A011B6"/>
    <w:rsid w:val="00A0140D"/>
    <w:rsid w:val="00A01424"/>
    <w:rsid w:val="00A0190C"/>
    <w:rsid w:val="00A01CB9"/>
    <w:rsid w:val="00A02572"/>
    <w:rsid w:val="00A027FE"/>
    <w:rsid w:val="00A028CA"/>
    <w:rsid w:val="00A02B8A"/>
    <w:rsid w:val="00A02D71"/>
    <w:rsid w:val="00A030B3"/>
    <w:rsid w:val="00A032F8"/>
    <w:rsid w:val="00A033F0"/>
    <w:rsid w:val="00A03A14"/>
    <w:rsid w:val="00A04EF7"/>
    <w:rsid w:val="00A05005"/>
    <w:rsid w:val="00A05AF2"/>
    <w:rsid w:val="00A06FAF"/>
    <w:rsid w:val="00A101D2"/>
    <w:rsid w:val="00A10810"/>
    <w:rsid w:val="00A109E2"/>
    <w:rsid w:val="00A10C28"/>
    <w:rsid w:val="00A11063"/>
    <w:rsid w:val="00A110E1"/>
    <w:rsid w:val="00A116C1"/>
    <w:rsid w:val="00A11C67"/>
    <w:rsid w:val="00A12563"/>
    <w:rsid w:val="00A12AF1"/>
    <w:rsid w:val="00A12B74"/>
    <w:rsid w:val="00A12E7E"/>
    <w:rsid w:val="00A13294"/>
    <w:rsid w:val="00A135D0"/>
    <w:rsid w:val="00A13628"/>
    <w:rsid w:val="00A13E79"/>
    <w:rsid w:val="00A13EFA"/>
    <w:rsid w:val="00A14847"/>
    <w:rsid w:val="00A14867"/>
    <w:rsid w:val="00A14C86"/>
    <w:rsid w:val="00A14CB8"/>
    <w:rsid w:val="00A15CCF"/>
    <w:rsid w:val="00A1684E"/>
    <w:rsid w:val="00A16B38"/>
    <w:rsid w:val="00A16D3D"/>
    <w:rsid w:val="00A17AE7"/>
    <w:rsid w:val="00A17DE4"/>
    <w:rsid w:val="00A20226"/>
    <w:rsid w:val="00A2029C"/>
    <w:rsid w:val="00A20A70"/>
    <w:rsid w:val="00A20D37"/>
    <w:rsid w:val="00A21E3F"/>
    <w:rsid w:val="00A229DB"/>
    <w:rsid w:val="00A22D84"/>
    <w:rsid w:val="00A23FDD"/>
    <w:rsid w:val="00A2446A"/>
    <w:rsid w:val="00A2451D"/>
    <w:rsid w:val="00A25C40"/>
    <w:rsid w:val="00A26DA1"/>
    <w:rsid w:val="00A2753F"/>
    <w:rsid w:val="00A2754C"/>
    <w:rsid w:val="00A27C59"/>
    <w:rsid w:val="00A27CE9"/>
    <w:rsid w:val="00A27FAF"/>
    <w:rsid w:val="00A31B53"/>
    <w:rsid w:val="00A31C8E"/>
    <w:rsid w:val="00A3228F"/>
    <w:rsid w:val="00A32D83"/>
    <w:rsid w:val="00A32FB6"/>
    <w:rsid w:val="00A33249"/>
    <w:rsid w:val="00A33FD5"/>
    <w:rsid w:val="00A340A1"/>
    <w:rsid w:val="00A34C18"/>
    <w:rsid w:val="00A35A6C"/>
    <w:rsid w:val="00A36677"/>
    <w:rsid w:val="00A366A4"/>
    <w:rsid w:val="00A36A8A"/>
    <w:rsid w:val="00A37717"/>
    <w:rsid w:val="00A37813"/>
    <w:rsid w:val="00A40474"/>
    <w:rsid w:val="00A41B4F"/>
    <w:rsid w:val="00A41C18"/>
    <w:rsid w:val="00A4256D"/>
    <w:rsid w:val="00A42A07"/>
    <w:rsid w:val="00A42BB2"/>
    <w:rsid w:val="00A42DEB"/>
    <w:rsid w:val="00A432F2"/>
    <w:rsid w:val="00A4358E"/>
    <w:rsid w:val="00A4372B"/>
    <w:rsid w:val="00A44207"/>
    <w:rsid w:val="00A4432C"/>
    <w:rsid w:val="00A443F6"/>
    <w:rsid w:val="00A44815"/>
    <w:rsid w:val="00A45776"/>
    <w:rsid w:val="00A45DB9"/>
    <w:rsid w:val="00A473BC"/>
    <w:rsid w:val="00A4764D"/>
    <w:rsid w:val="00A47738"/>
    <w:rsid w:val="00A47DA1"/>
    <w:rsid w:val="00A504E5"/>
    <w:rsid w:val="00A50604"/>
    <w:rsid w:val="00A5079A"/>
    <w:rsid w:val="00A515A5"/>
    <w:rsid w:val="00A518E1"/>
    <w:rsid w:val="00A51FA9"/>
    <w:rsid w:val="00A530DA"/>
    <w:rsid w:val="00A538C9"/>
    <w:rsid w:val="00A54081"/>
    <w:rsid w:val="00A54198"/>
    <w:rsid w:val="00A546DD"/>
    <w:rsid w:val="00A546FE"/>
    <w:rsid w:val="00A55066"/>
    <w:rsid w:val="00A55AA0"/>
    <w:rsid w:val="00A55B9F"/>
    <w:rsid w:val="00A5708A"/>
    <w:rsid w:val="00A579DF"/>
    <w:rsid w:val="00A57FFB"/>
    <w:rsid w:val="00A601DA"/>
    <w:rsid w:val="00A609DD"/>
    <w:rsid w:val="00A60ABB"/>
    <w:rsid w:val="00A60C09"/>
    <w:rsid w:val="00A61089"/>
    <w:rsid w:val="00A61577"/>
    <w:rsid w:val="00A617B4"/>
    <w:rsid w:val="00A623C2"/>
    <w:rsid w:val="00A62C74"/>
    <w:rsid w:val="00A638C2"/>
    <w:rsid w:val="00A6403A"/>
    <w:rsid w:val="00A6455D"/>
    <w:rsid w:val="00A650AB"/>
    <w:rsid w:val="00A6537B"/>
    <w:rsid w:val="00A65542"/>
    <w:rsid w:val="00A65C0B"/>
    <w:rsid w:val="00A65DE5"/>
    <w:rsid w:val="00A65F3E"/>
    <w:rsid w:val="00A66146"/>
    <w:rsid w:val="00A66CA6"/>
    <w:rsid w:val="00A678BA"/>
    <w:rsid w:val="00A67DC5"/>
    <w:rsid w:val="00A708A6"/>
    <w:rsid w:val="00A70B39"/>
    <w:rsid w:val="00A70BD7"/>
    <w:rsid w:val="00A711DD"/>
    <w:rsid w:val="00A7152C"/>
    <w:rsid w:val="00A7215C"/>
    <w:rsid w:val="00A72B57"/>
    <w:rsid w:val="00A72EC3"/>
    <w:rsid w:val="00A73939"/>
    <w:rsid w:val="00A742AA"/>
    <w:rsid w:val="00A74507"/>
    <w:rsid w:val="00A7646E"/>
    <w:rsid w:val="00A76A43"/>
    <w:rsid w:val="00A76D47"/>
    <w:rsid w:val="00A771C5"/>
    <w:rsid w:val="00A7724D"/>
    <w:rsid w:val="00A773CF"/>
    <w:rsid w:val="00A77E29"/>
    <w:rsid w:val="00A80F8A"/>
    <w:rsid w:val="00A81A1B"/>
    <w:rsid w:val="00A81DE2"/>
    <w:rsid w:val="00A82932"/>
    <w:rsid w:val="00A82ACE"/>
    <w:rsid w:val="00A82EC6"/>
    <w:rsid w:val="00A831EC"/>
    <w:rsid w:val="00A83278"/>
    <w:rsid w:val="00A840F2"/>
    <w:rsid w:val="00A8422B"/>
    <w:rsid w:val="00A8464D"/>
    <w:rsid w:val="00A84BE9"/>
    <w:rsid w:val="00A84E78"/>
    <w:rsid w:val="00A855E2"/>
    <w:rsid w:val="00A85676"/>
    <w:rsid w:val="00A8574C"/>
    <w:rsid w:val="00A85899"/>
    <w:rsid w:val="00A85CCF"/>
    <w:rsid w:val="00A86085"/>
    <w:rsid w:val="00A863A9"/>
    <w:rsid w:val="00A8689B"/>
    <w:rsid w:val="00A87E2E"/>
    <w:rsid w:val="00A90165"/>
    <w:rsid w:val="00A90999"/>
    <w:rsid w:val="00A91C72"/>
    <w:rsid w:val="00A91D96"/>
    <w:rsid w:val="00A91F3E"/>
    <w:rsid w:val="00A93981"/>
    <w:rsid w:val="00A93BA1"/>
    <w:rsid w:val="00A93C50"/>
    <w:rsid w:val="00A93D80"/>
    <w:rsid w:val="00A94079"/>
    <w:rsid w:val="00A94439"/>
    <w:rsid w:val="00A94949"/>
    <w:rsid w:val="00A94C4D"/>
    <w:rsid w:val="00A9558A"/>
    <w:rsid w:val="00A95889"/>
    <w:rsid w:val="00A95A4E"/>
    <w:rsid w:val="00A96F0C"/>
    <w:rsid w:val="00A971EB"/>
    <w:rsid w:val="00A9757B"/>
    <w:rsid w:val="00A97822"/>
    <w:rsid w:val="00A979AF"/>
    <w:rsid w:val="00A97C09"/>
    <w:rsid w:val="00A97E31"/>
    <w:rsid w:val="00AA081E"/>
    <w:rsid w:val="00AA1C2C"/>
    <w:rsid w:val="00AA2546"/>
    <w:rsid w:val="00AA2994"/>
    <w:rsid w:val="00AA307A"/>
    <w:rsid w:val="00AA3112"/>
    <w:rsid w:val="00AA33C2"/>
    <w:rsid w:val="00AA40C8"/>
    <w:rsid w:val="00AA435F"/>
    <w:rsid w:val="00AA4CA3"/>
    <w:rsid w:val="00AA51A3"/>
    <w:rsid w:val="00AA643E"/>
    <w:rsid w:val="00AA690E"/>
    <w:rsid w:val="00AA69AC"/>
    <w:rsid w:val="00AA75D3"/>
    <w:rsid w:val="00AA7B3D"/>
    <w:rsid w:val="00AB0342"/>
    <w:rsid w:val="00AB0494"/>
    <w:rsid w:val="00AB087A"/>
    <w:rsid w:val="00AB0CB0"/>
    <w:rsid w:val="00AB17BA"/>
    <w:rsid w:val="00AB1F85"/>
    <w:rsid w:val="00AB230D"/>
    <w:rsid w:val="00AB3692"/>
    <w:rsid w:val="00AB36F0"/>
    <w:rsid w:val="00AB4447"/>
    <w:rsid w:val="00AB4554"/>
    <w:rsid w:val="00AB49D2"/>
    <w:rsid w:val="00AB4EBA"/>
    <w:rsid w:val="00AB503C"/>
    <w:rsid w:val="00AB538E"/>
    <w:rsid w:val="00AB5475"/>
    <w:rsid w:val="00AB5775"/>
    <w:rsid w:val="00AB5C59"/>
    <w:rsid w:val="00AB5D62"/>
    <w:rsid w:val="00AB6661"/>
    <w:rsid w:val="00AB6B86"/>
    <w:rsid w:val="00AB6BE5"/>
    <w:rsid w:val="00AB7FAD"/>
    <w:rsid w:val="00AC1028"/>
    <w:rsid w:val="00AC2267"/>
    <w:rsid w:val="00AC295D"/>
    <w:rsid w:val="00AC2CDC"/>
    <w:rsid w:val="00AC2DE6"/>
    <w:rsid w:val="00AC2E11"/>
    <w:rsid w:val="00AC2F43"/>
    <w:rsid w:val="00AC312B"/>
    <w:rsid w:val="00AC343E"/>
    <w:rsid w:val="00AC3F86"/>
    <w:rsid w:val="00AC5A87"/>
    <w:rsid w:val="00AC5CA1"/>
    <w:rsid w:val="00AC642A"/>
    <w:rsid w:val="00AC6538"/>
    <w:rsid w:val="00AC6A9D"/>
    <w:rsid w:val="00AC7032"/>
    <w:rsid w:val="00AC7B1B"/>
    <w:rsid w:val="00AC7C88"/>
    <w:rsid w:val="00AD0212"/>
    <w:rsid w:val="00AD09A2"/>
    <w:rsid w:val="00AD0AEF"/>
    <w:rsid w:val="00AD0ED9"/>
    <w:rsid w:val="00AD0F88"/>
    <w:rsid w:val="00AD1456"/>
    <w:rsid w:val="00AD1B17"/>
    <w:rsid w:val="00AD1F06"/>
    <w:rsid w:val="00AD30EB"/>
    <w:rsid w:val="00AD35A8"/>
    <w:rsid w:val="00AD3AEE"/>
    <w:rsid w:val="00AD466C"/>
    <w:rsid w:val="00AD4C7D"/>
    <w:rsid w:val="00AD597B"/>
    <w:rsid w:val="00AD5A34"/>
    <w:rsid w:val="00AD5D46"/>
    <w:rsid w:val="00AD68C4"/>
    <w:rsid w:val="00AD6C39"/>
    <w:rsid w:val="00AD6DC0"/>
    <w:rsid w:val="00AD6E74"/>
    <w:rsid w:val="00AD7A89"/>
    <w:rsid w:val="00AE0B0D"/>
    <w:rsid w:val="00AE0B7F"/>
    <w:rsid w:val="00AE1801"/>
    <w:rsid w:val="00AE2355"/>
    <w:rsid w:val="00AE2674"/>
    <w:rsid w:val="00AE2CD9"/>
    <w:rsid w:val="00AE2FF9"/>
    <w:rsid w:val="00AE3C83"/>
    <w:rsid w:val="00AE3CE4"/>
    <w:rsid w:val="00AE4B63"/>
    <w:rsid w:val="00AE5731"/>
    <w:rsid w:val="00AE66D9"/>
    <w:rsid w:val="00AE67C5"/>
    <w:rsid w:val="00AE721E"/>
    <w:rsid w:val="00AE7FFB"/>
    <w:rsid w:val="00AF02AA"/>
    <w:rsid w:val="00AF0EA2"/>
    <w:rsid w:val="00AF12B3"/>
    <w:rsid w:val="00AF150C"/>
    <w:rsid w:val="00AF30F1"/>
    <w:rsid w:val="00AF3183"/>
    <w:rsid w:val="00AF341A"/>
    <w:rsid w:val="00AF3669"/>
    <w:rsid w:val="00AF49C1"/>
    <w:rsid w:val="00AF5797"/>
    <w:rsid w:val="00AF5F9C"/>
    <w:rsid w:val="00AF679F"/>
    <w:rsid w:val="00AF693A"/>
    <w:rsid w:val="00AF6CEC"/>
    <w:rsid w:val="00AF7B59"/>
    <w:rsid w:val="00B00452"/>
    <w:rsid w:val="00B01414"/>
    <w:rsid w:val="00B02233"/>
    <w:rsid w:val="00B02324"/>
    <w:rsid w:val="00B02881"/>
    <w:rsid w:val="00B028D6"/>
    <w:rsid w:val="00B03AE7"/>
    <w:rsid w:val="00B0414D"/>
    <w:rsid w:val="00B046FB"/>
    <w:rsid w:val="00B04736"/>
    <w:rsid w:val="00B04B7E"/>
    <w:rsid w:val="00B04D27"/>
    <w:rsid w:val="00B05256"/>
    <w:rsid w:val="00B056DB"/>
    <w:rsid w:val="00B078AC"/>
    <w:rsid w:val="00B07C85"/>
    <w:rsid w:val="00B07E15"/>
    <w:rsid w:val="00B10BA7"/>
    <w:rsid w:val="00B10CB5"/>
    <w:rsid w:val="00B118F6"/>
    <w:rsid w:val="00B11B5D"/>
    <w:rsid w:val="00B120E7"/>
    <w:rsid w:val="00B126F3"/>
    <w:rsid w:val="00B1271B"/>
    <w:rsid w:val="00B1319A"/>
    <w:rsid w:val="00B132DF"/>
    <w:rsid w:val="00B13568"/>
    <w:rsid w:val="00B139BA"/>
    <w:rsid w:val="00B13E9F"/>
    <w:rsid w:val="00B1558C"/>
    <w:rsid w:val="00B163C2"/>
    <w:rsid w:val="00B16825"/>
    <w:rsid w:val="00B17563"/>
    <w:rsid w:val="00B175A5"/>
    <w:rsid w:val="00B17E4E"/>
    <w:rsid w:val="00B203AC"/>
    <w:rsid w:val="00B2084E"/>
    <w:rsid w:val="00B210E1"/>
    <w:rsid w:val="00B2169F"/>
    <w:rsid w:val="00B21E87"/>
    <w:rsid w:val="00B22037"/>
    <w:rsid w:val="00B22205"/>
    <w:rsid w:val="00B226E6"/>
    <w:rsid w:val="00B226EC"/>
    <w:rsid w:val="00B2386B"/>
    <w:rsid w:val="00B24985"/>
    <w:rsid w:val="00B24AFD"/>
    <w:rsid w:val="00B24B95"/>
    <w:rsid w:val="00B251E0"/>
    <w:rsid w:val="00B259D9"/>
    <w:rsid w:val="00B26123"/>
    <w:rsid w:val="00B26CC4"/>
    <w:rsid w:val="00B26CEF"/>
    <w:rsid w:val="00B27229"/>
    <w:rsid w:val="00B27C91"/>
    <w:rsid w:val="00B27E5A"/>
    <w:rsid w:val="00B3021C"/>
    <w:rsid w:val="00B30771"/>
    <w:rsid w:val="00B31A88"/>
    <w:rsid w:val="00B333F7"/>
    <w:rsid w:val="00B33F2A"/>
    <w:rsid w:val="00B3401C"/>
    <w:rsid w:val="00B34EE7"/>
    <w:rsid w:val="00B354C7"/>
    <w:rsid w:val="00B358E3"/>
    <w:rsid w:val="00B35A2E"/>
    <w:rsid w:val="00B35D85"/>
    <w:rsid w:val="00B36114"/>
    <w:rsid w:val="00B36DDE"/>
    <w:rsid w:val="00B36F36"/>
    <w:rsid w:val="00B37D2D"/>
    <w:rsid w:val="00B403E1"/>
    <w:rsid w:val="00B40A89"/>
    <w:rsid w:val="00B411D3"/>
    <w:rsid w:val="00B41D9E"/>
    <w:rsid w:val="00B432CC"/>
    <w:rsid w:val="00B43782"/>
    <w:rsid w:val="00B437A9"/>
    <w:rsid w:val="00B43930"/>
    <w:rsid w:val="00B445CC"/>
    <w:rsid w:val="00B44714"/>
    <w:rsid w:val="00B45045"/>
    <w:rsid w:val="00B45714"/>
    <w:rsid w:val="00B458AB"/>
    <w:rsid w:val="00B45BA4"/>
    <w:rsid w:val="00B4698E"/>
    <w:rsid w:val="00B46BA6"/>
    <w:rsid w:val="00B5092D"/>
    <w:rsid w:val="00B50976"/>
    <w:rsid w:val="00B5104F"/>
    <w:rsid w:val="00B5156D"/>
    <w:rsid w:val="00B5163C"/>
    <w:rsid w:val="00B51940"/>
    <w:rsid w:val="00B51DDA"/>
    <w:rsid w:val="00B51FC8"/>
    <w:rsid w:val="00B522CF"/>
    <w:rsid w:val="00B52361"/>
    <w:rsid w:val="00B52730"/>
    <w:rsid w:val="00B53D19"/>
    <w:rsid w:val="00B5469B"/>
    <w:rsid w:val="00B54F98"/>
    <w:rsid w:val="00B557F4"/>
    <w:rsid w:val="00B561ED"/>
    <w:rsid w:val="00B5633E"/>
    <w:rsid w:val="00B5668E"/>
    <w:rsid w:val="00B568FB"/>
    <w:rsid w:val="00B56A23"/>
    <w:rsid w:val="00B56E94"/>
    <w:rsid w:val="00B57108"/>
    <w:rsid w:val="00B5734C"/>
    <w:rsid w:val="00B5777A"/>
    <w:rsid w:val="00B578BF"/>
    <w:rsid w:val="00B608FF"/>
    <w:rsid w:val="00B61D63"/>
    <w:rsid w:val="00B61DD6"/>
    <w:rsid w:val="00B62446"/>
    <w:rsid w:val="00B63B7D"/>
    <w:rsid w:val="00B63FFA"/>
    <w:rsid w:val="00B6555F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CE5"/>
    <w:rsid w:val="00B71147"/>
    <w:rsid w:val="00B7126F"/>
    <w:rsid w:val="00B717A3"/>
    <w:rsid w:val="00B71DA6"/>
    <w:rsid w:val="00B7218C"/>
    <w:rsid w:val="00B721DF"/>
    <w:rsid w:val="00B72559"/>
    <w:rsid w:val="00B727AE"/>
    <w:rsid w:val="00B727D4"/>
    <w:rsid w:val="00B73002"/>
    <w:rsid w:val="00B731B6"/>
    <w:rsid w:val="00B73A85"/>
    <w:rsid w:val="00B73DDA"/>
    <w:rsid w:val="00B7449A"/>
    <w:rsid w:val="00B7476B"/>
    <w:rsid w:val="00B748BD"/>
    <w:rsid w:val="00B74ACF"/>
    <w:rsid w:val="00B74F95"/>
    <w:rsid w:val="00B752B5"/>
    <w:rsid w:val="00B75F81"/>
    <w:rsid w:val="00B76935"/>
    <w:rsid w:val="00B76A39"/>
    <w:rsid w:val="00B7724C"/>
    <w:rsid w:val="00B77328"/>
    <w:rsid w:val="00B7752A"/>
    <w:rsid w:val="00B77C29"/>
    <w:rsid w:val="00B77EBF"/>
    <w:rsid w:val="00B80908"/>
    <w:rsid w:val="00B80AEC"/>
    <w:rsid w:val="00B80DE8"/>
    <w:rsid w:val="00B81A6F"/>
    <w:rsid w:val="00B82EE7"/>
    <w:rsid w:val="00B82F23"/>
    <w:rsid w:val="00B832C7"/>
    <w:rsid w:val="00B83A7B"/>
    <w:rsid w:val="00B83D0C"/>
    <w:rsid w:val="00B83FB3"/>
    <w:rsid w:val="00B84336"/>
    <w:rsid w:val="00B84F34"/>
    <w:rsid w:val="00B85B0C"/>
    <w:rsid w:val="00B85BAE"/>
    <w:rsid w:val="00B85DBE"/>
    <w:rsid w:val="00B86413"/>
    <w:rsid w:val="00B86A1E"/>
    <w:rsid w:val="00B8751E"/>
    <w:rsid w:val="00B87D20"/>
    <w:rsid w:val="00B916C7"/>
    <w:rsid w:val="00B920AD"/>
    <w:rsid w:val="00B92215"/>
    <w:rsid w:val="00B9223F"/>
    <w:rsid w:val="00B9258C"/>
    <w:rsid w:val="00B927FE"/>
    <w:rsid w:val="00B92917"/>
    <w:rsid w:val="00B934BE"/>
    <w:rsid w:val="00B93782"/>
    <w:rsid w:val="00B9508E"/>
    <w:rsid w:val="00B956D5"/>
    <w:rsid w:val="00B95FCF"/>
    <w:rsid w:val="00B96641"/>
    <w:rsid w:val="00B968C6"/>
    <w:rsid w:val="00B968E4"/>
    <w:rsid w:val="00B970A9"/>
    <w:rsid w:val="00B97570"/>
    <w:rsid w:val="00B9759E"/>
    <w:rsid w:val="00B9791F"/>
    <w:rsid w:val="00B97E33"/>
    <w:rsid w:val="00B97FA9"/>
    <w:rsid w:val="00BA0463"/>
    <w:rsid w:val="00BA0538"/>
    <w:rsid w:val="00BA0BDB"/>
    <w:rsid w:val="00BA1A2E"/>
    <w:rsid w:val="00BA1CEA"/>
    <w:rsid w:val="00BA2E1C"/>
    <w:rsid w:val="00BA3034"/>
    <w:rsid w:val="00BA33CF"/>
    <w:rsid w:val="00BA33DC"/>
    <w:rsid w:val="00BA39BE"/>
    <w:rsid w:val="00BA3DF9"/>
    <w:rsid w:val="00BA3F7E"/>
    <w:rsid w:val="00BA3FFF"/>
    <w:rsid w:val="00BA4468"/>
    <w:rsid w:val="00BA4CFF"/>
    <w:rsid w:val="00BA5177"/>
    <w:rsid w:val="00BA537E"/>
    <w:rsid w:val="00BA5699"/>
    <w:rsid w:val="00BA5B3B"/>
    <w:rsid w:val="00BA5E20"/>
    <w:rsid w:val="00BA6187"/>
    <w:rsid w:val="00BA633D"/>
    <w:rsid w:val="00BB0783"/>
    <w:rsid w:val="00BB0C9C"/>
    <w:rsid w:val="00BB1574"/>
    <w:rsid w:val="00BB16ED"/>
    <w:rsid w:val="00BB19B2"/>
    <w:rsid w:val="00BB19C5"/>
    <w:rsid w:val="00BB1A1F"/>
    <w:rsid w:val="00BB1F4D"/>
    <w:rsid w:val="00BB23F5"/>
    <w:rsid w:val="00BB2DB9"/>
    <w:rsid w:val="00BB365B"/>
    <w:rsid w:val="00BB39A2"/>
    <w:rsid w:val="00BB423D"/>
    <w:rsid w:val="00BB48E0"/>
    <w:rsid w:val="00BB5000"/>
    <w:rsid w:val="00BB538F"/>
    <w:rsid w:val="00BB5717"/>
    <w:rsid w:val="00BB645E"/>
    <w:rsid w:val="00BB7117"/>
    <w:rsid w:val="00BB7DE6"/>
    <w:rsid w:val="00BC052A"/>
    <w:rsid w:val="00BC0729"/>
    <w:rsid w:val="00BC0EF9"/>
    <w:rsid w:val="00BC19CE"/>
    <w:rsid w:val="00BC230C"/>
    <w:rsid w:val="00BC2351"/>
    <w:rsid w:val="00BC2619"/>
    <w:rsid w:val="00BC4684"/>
    <w:rsid w:val="00BC4D31"/>
    <w:rsid w:val="00BC4DD4"/>
    <w:rsid w:val="00BC4E9F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1064"/>
    <w:rsid w:val="00BD1722"/>
    <w:rsid w:val="00BD18B5"/>
    <w:rsid w:val="00BD1A67"/>
    <w:rsid w:val="00BD1B74"/>
    <w:rsid w:val="00BD1BAA"/>
    <w:rsid w:val="00BD3768"/>
    <w:rsid w:val="00BD3855"/>
    <w:rsid w:val="00BD39AD"/>
    <w:rsid w:val="00BD443E"/>
    <w:rsid w:val="00BD4E28"/>
    <w:rsid w:val="00BD534D"/>
    <w:rsid w:val="00BD55E8"/>
    <w:rsid w:val="00BD566D"/>
    <w:rsid w:val="00BD6130"/>
    <w:rsid w:val="00BD620C"/>
    <w:rsid w:val="00BD6418"/>
    <w:rsid w:val="00BD6B3F"/>
    <w:rsid w:val="00BD6C24"/>
    <w:rsid w:val="00BD71AD"/>
    <w:rsid w:val="00BD7BDD"/>
    <w:rsid w:val="00BE0173"/>
    <w:rsid w:val="00BE1AEC"/>
    <w:rsid w:val="00BE1DB3"/>
    <w:rsid w:val="00BE2529"/>
    <w:rsid w:val="00BE3262"/>
    <w:rsid w:val="00BE3851"/>
    <w:rsid w:val="00BE4A6E"/>
    <w:rsid w:val="00BE4B08"/>
    <w:rsid w:val="00BE4F65"/>
    <w:rsid w:val="00BE5518"/>
    <w:rsid w:val="00BE5879"/>
    <w:rsid w:val="00BE5B6F"/>
    <w:rsid w:val="00BE5BC3"/>
    <w:rsid w:val="00BE605E"/>
    <w:rsid w:val="00BE7BAC"/>
    <w:rsid w:val="00BF0B35"/>
    <w:rsid w:val="00BF1835"/>
    <w:rsid w:val="00BF1D16"/>
    <w:rsid w:val="00BF20C1"/>
    <w:rsid w:val="00BF2547"/>
    <w:rsid w:val="00BF2E6F"/>
    <w:rsid w:val="00BF327B"/>
    <w:rsid w:val="00BF4398"/>
    <w:rsid w:val="00BF5CC8"/>
    <w:rsid w:val="00BF5E5B"/>
    <w:rsid w:val="00BF5FFD"/>
    <w:rsid w:val="00BF639A"/>
    <w:rsid w:val="00BF6DB5"/>
    <w:rsid w:val="00BF745A"/>
    <w:rsid w:val="00C004BE"/>
    <w:rsid w:val="00C00D62"/>
    <w:rsid w:val="00C00EE5"/>
    <w:rsid w:val="00C01282"/>
    <w:rsid w:val="00C02FEA"/>
    <w:rsid w:val="00C03100"/>
    <w:rsid w:val="00C0334D"/>
    <w:rsid w:val="00C036F9"/>
    <w:rsid w:val="00C03DD1"/>
    <w:rsid w:val="00C0430E"/>
    <w:rsid w:val="00C047FC"/>
    <w:rsid w:val="00C04E8C"/>
    <w:rsid w:val="00C05591"/>
    <w:rsid w:val="00C05D57"/>
    <w:rsid w:val="00C05FD7"/>
    <w:rsid w:val="00C061B2"/>
    <w:rsid w:val="00C11EF8"/>
    <w:rsid w:val="00C12005"/>
    <w:rsid w:val="00C12F19"/>
    <w:rsid w:val="00C1358D"/>
    <w:rsid w:val="00C136ED"/>
    <w:rsid w:val="00C13B56"/>
    <w:rsid w:val="00C1453B"/>
    <w:rsid w:val="00C156A5"/>
    <w:rsid w:val="00C1684A"/>
    <w:rsid w:val="00C16AB2"/>
    <w:rsid w:val="00C16B09"/>
    <w:rsid w:val="00C16E18"/>
    <w:rsid w:val="00C17066"/>
    <w:rsid w:val="00C17527"/>
    <w:rsid w:val="00C175A8"/>
    <w:rsid w:val="00C200DE"/>
    <w:rsid w:val="00C20295"/>
    <w:rsid w:val="00C207B0"/>
    <w:rsid w:val="00C20C52"/>
    <w:rsid w:val="00C21D82"/>
    <w:rsid w:val="00C22173"/>
    <w:rsid w:val="00C2261B"/>
    <w:rsid w:val="00C226C0"/>
    <w:rsid w:val="00C22970"/>
    <w:rsid w:val="00C22FF8"/>
    <w:rsid w:val="00C23EB5"/>
    <w:rsid w:val="00C2485D"/>
    <w:rsid w:val="00C257D7"/>
    <w:rsid w:val="00C25AE5"/>
    <w:rsid w:val="00C25BDF"/>
    <w:rsid w:val="00C263A8"/>
    <w:rsid w:val="00C2643B"/>
    <w:rsid w:val="00C273AA"/>
    <w:rsid w:val="00C2756C"/>
    <w:rsid w:val="00C275B4"/>
    <w:rsid w:val="00C27AC5"/>
    <w:rsid w:val="00C27C51"/>
    <w:rsid w:val="00C27E6A"/>
    <w:rsid w:val="00C27F44"/>
    <w:rsid w:val="00C30515"/>
    <w:rsid w:val="00C30748"/>
    <w:rsid w:val="00C307E7"/>
    <w:rsid w:val="00C30C61"/>
    <w:rsid w:val="00C3160C"/>
    <w:rsid w:val="00C31E4D"/>
    <w:rsid w:val="00C32DEC"/>
    <w:rsid w:val="00C32F62"/>
    <w:rsid w:val="00C33475"/>
    <w:rsid w:val="00C342CC"/>
    <w:rsid w:val="00C34F7E"/>
    <w:rsid w:val="00C352D1"/>
    <w:rsid w:val="00C363F1"/>
    <w:rsid w:val="00C364AA"/>
    <w:rsid w:val="00C37B21"/>
    <w:rsid w:val="00C402F3"/>
    <w:rsid w:val="00C40503"/>
    <w:rsid w:val="00C4130D"/>
    <w:rsid w:val="00C41820"/>
    <w:rsid w:val="00C41BD0"/>
    <w:rsid w:val="00C41C9C"/>
    <w:rsid w:val="00C421D1"/>
    <w:rsid w:val="00C436B8"/>
    <w:rsid w:val="00C43DF2"/>
    <w:rsid w:val="00C43F8C"/>
    <w:rsid w:val="00C44DEC"/>
    <w:rsid w:val="00C4551B"/>
    <w:rsid w:val="00C45A2A"/>
    <w:rsid w:val="00C46C7D"/>
    <w:rsid w:val="00C478A1"/>
    <w:rsid w:val="00C47F2A"/>
    <w:rsid w:val="00C51628"/>
    <w:rsid w:val="00C519F5"/>
    <w:rsid w:val="00C53A3E"/>
    <w:rsid w:val="00C54081"/>
    <w:rsid w:val="00C546AB"/>
    <w:rsid w:val="00C5495A"/>
    <w:rsid w:val="00C5536D"/>
    <w:rsid w:val="00C55662"/>
    <w:rsid w:val="00C556C3"/>
    <w:rsid w:val="00C55B35"/>
    <w:rsid w:val="00C55F88"/>
    <w:rsid w:val="00C562E5"/>
    <w:rsid w:val="00C56FAC"/>
    <w:rsid w:val="00C577EE"/>
    <w:rsid w:val="00C600D3"/>
    <w:rsid w:val="00C60BD3"/>
    <w:rsid w:val="00C61334"/>
    <w:rsid w:val="00C61BE0"/>
    <w:rsid w:val="00C62103"/>
    <w:rsid w:val="00C62796"/>
    <w:rsid w:val="00C63302"/>
    <w:rsid w:val="00C63556"/>
    <w:rsid w:val="00C63A27"/>
    <w:rsid w:val="00C63BD1"/>
    <w:rsid w:val="00C63E25"/>
    <w:rsid w:val="00C65D28"/>
    <w:rsid w:val="00C65DF1"/>
    <w:rsid w:val="00C6683D"/>
    <w:rsid w:val="00C67093"/>
    <w:rsid w:val="00C6712C"/>
    <w:rsid w:val="00C67582"/>
    <w:rsid w:val="00C67963"/>
    <w:rsid w:val="00C67B27"/>
    <w:rsid w:val="00C67D59"/>
    <w:rsid w:val="00C70E11"/>
    <w:rsid w:val="00C70E47"/>
    <w:rsid w:val="00C710E3"/>
    <w:rsid w:val="00C71C7F"/>
    <w:rsid w:val="00C73D3A"/>
    <w:rsid w:val="00C73F02"/>
    <w:rsid w:val="00C73F23"/>
    <w:rsid w:val="00C74734"/>
    <w:rsid w:val="00C7558D"/>
    <w:rsid w:val="00C75C33"/>
    <w:rsid w:val="00C75F77"/>
    <w:rsid w:val="00C76129"/>
    <w:rsid w:val="00C76AF1"/>
    <w:rsid w:val="00C77362"/>
    <w:rsid w:val="00C7777B"/>
    <w:rsid w:val="00C77F1B"/>
    <w:rsid w:val="00C81B50"/>
    <w:rsid w:val="00C823FC"/>
    <w:rsid w:val="00C82BFA"/>
    <w:rsid w:val="00C82D6C"/>
    <w:rsid w:val="00C830AD"/>
    <w:rsid w:val="00C83105"/>
    <w:rsid w:val="00C83467"/>
    <w:rsid w:val="00C855A2"/>
    <w:rsid w:val="00C85F07"/>
    <w:rsid w:val="00C86731"/>
    <w:rsid w:val="00C869D7"/>
    <w:rsid w:val="00C86D04"/>
    <w:rsid w:val="00C87637"/>
    <w:rsid w:val="00C87B18"/>
    <w:rsid w:val="00C87E09"/>
    <w:rsid w:val="00C900AF"/>
    <w:rsid w:val="00C906CE"/>
    <w:rsid w:val="00C90930"/>
    <w:rsid w:val="00C90B87"/>
    <w:rsid w:val="00C90D31"/>
    <w:rsid w:val="00C9123C"/>
    <w:rsid w:val="00C91ABE"/>
    <w:rsid w:val="00C91ADE"/>
    <w:rsid w:val="00C925F4"/>
    <w:rsid w:val="00C92618"/>
    <w:rsid w:val="00C93083"/>
    <w:rsid w:val="00C9330D"/>
    <w:rsid w:val="00C93592"/>
    <w:rsid w:val="00C9372F"/>
    <w:rsid w:val="00C93994"/>
    <w:rsid w:val="00C93BA2"/>
    <w:rsid w:val="00C93C03"/>
    <w:rsid w:val="00C93C0F"/>
    <w:rsid w:val="00C93F35"/>
    <w:rsid w:val="00C954AC"/>
    <w:rsid w:val="00C95910"/>
    <w:rsid w:val="00C96D12"/>
    <w:rsid w:val="00C97307"/>
    <w:rsid w:val="00C9783C"/>
    <w:rsid w:val="00C97CFD"/>
    <w:rsid w:val="00CA06D5"/>
    <w:rsid w:val="00CA1216"/>
    <w:rsid w:val="00CA1354"/>
    <w:rsid w:val="00CA1396"/>
    <w:rsid w:val="00CA1527"/>
    <w:rsid w:val="00CA15B9"/>
    <w:rsid w:val="00CA161F"/>
    <w:rsid w:val="00CA1DD5"/>
    <w:rsid w:val="00CA1F43"/>
    <w:rsid w:val="00CA2344"/>
    <w:rsid w:val="00CA2FBE"/>
    <w:rsid w:val="00CA3738"/>
    <w:rsid w:val="00CA39D9"/>
    <w:rsid w:val="00CA3CD1"/>
    <w:rsid w:val="00CA3D19"/>
    <w:rsid w:val="00CA3E14"/>
    <w:rsid w:val="00CA4257"/>
    <w:rsid w:val="00CA489C"/>
    <w:rsid w:val="00CA4F52"/>
    <w:rsid w:val="00CA5723"/>
    <w:rsid w:val="00CA5D70"/>
    <w:rsid w:val="00CA6081"/>
    <w:rsid w:val="00CA656B"/>
    <w:rsid w:val="00CA69AE"/>
    <w:rsid w:val="00CA705F"/>
    <w:rsid w:val="00CA784C"/>
    <w:rsid w:val="00CA7AFF"/>
    <w:rsid w:val="00CA7F90"/>
    <w:rsid w:val="00CB0EE9"/>
    <w:rsid w:val="00CB14AB"/>
    <w:rsid w:val="00CB1D7C"/>
    <w:rsid w:val="00CB22B1"/>
    <w:rsid w:val="00CB3611"/>
    <w:rsid w:val="00CB36B0"/>
    <w:rsid w:val="00CB3ACB"/>
    <w:rsid w:val="00CB3EEA"/>
    <w:rsid w:val="00CB4601"/>
    <w:rsid w:val="00CB475C"/>
    <w:rsid w:val="00CB497A"/>
    <w:rsid w:val="00CB4E03"/>
    <w:rsid w:val="00CB4E67"/>
    <w:rsid w:val="00CB5004"/>
    <w:rsid w:val="00CB5008"/>
    <w:rsid w:val="00CB500A"/>
    <w:rsid w:val="00CB5462"/>
    <w:rsid w:val="00CB5BD6"/>
    <w:rsid w:val="00CB6660"/>
    <w:rsid w:val="00CB6737"/>
    <w:rsid w:val="00CB6816"/>
    <w:rsid w:val="00CB6B91"/>
    <w:rsid w:val="00CB7BDA"/>
    <w:rsid w:val="00CC0D19"/>
    <w:rsid w:val="00CC0F6B"/>
    <w:rsid w:val="00CC10F0"/>
    <w:rsid w:val="00CC1269"/>
    <w:rsid w:val="00CC1327"/>
    <w:rsid w:val="00CC172D"/>
    <w:rsid w:val="00CC188F"/>
    <w:rsid w:val="00CC192D"/>
    <w:rsid w:val="00CC2981"/>
    <w:rsid w:val="00CC2DFE"/>
    <w:rsid w:val="00CC2EA6"/>
    <w:rsid w:val="00CC472B"/>
    <w:rsid w:val="00CC517F"/>
    <w:rsid w:val="00CC5275"/>
    <w:rsid w:val="00CC53EA"/>
    <w:rsid w:val="00CC578F"/>
    <w:rsid w:val="00CC65E1"/>
    <w:rsid w:val="00CC6AF2"/>
    <w:rsid w:val="00CC716D"/>
    <w:rsid w:val="00CC7770"/>
    <w:rsid w:val="00CC7CC5"/>
    <w:rsid w:val="00CD012A"/>
    <w:rsid w:val="00CD0535"/>
    <w:rsid w:val="00CD09ED"/>
    <w:rsid w:val="00CD0ECD"/>
    <w:rsid w:val="00CD1232"/>
    <w:rsid w:val="00CD15B4"/>
    <w:rsid w:val="00CD1BB4"/>
    <w:rsid w:val="00CD1C08"/>
    <w:rsid w:val="00CD2298"/>
    <w:rsid w:val="00CD27A8"/>
    <w:rsid w:val="00CD2E00"/>
    <w:rsid w:val="00CD368D"/>
    <w:rsid w:val="00CD3C61"/>
    <w:rsid w:val="00CD49DF"/>
    <w:rsid w:val="00CD4FBF"/>
    <w:rsid w:val="00CD6170"/>
    <w:rsid w:val="00CD6365"/>
    <w:rsid w:val="00CD6CBE"/>
    <w:rsid w:val="00CD6EAF"/>
    <w:rsid w:val="00CD7811"/>
    <w:rsid w:val="00CD7A56"/>
    <w:rsid w:val="00CD7D47"/>
    <w:rsid w:val="00CD7DC1"/>
    <w:rsid w:val="00CE041B"/>
    <w:rsid w:val="00CE0A76"/>
    <w:rsid w:val="00CE0EF4"/>
    <w:rsid w:val="00CE125E"/>
    <w:rsid w:val="00CE2376"/>
    <w:rsid w:val="00CE23B9"/>
    <w:rsid w:val="00CE291C"/>
    <w:rsid w:val="00CE3A1D"/>
    <w:rsid w:val="00CE3AAE"/>
    <w:rsid w:val="00CE4528"/>
    <w:rsid w:val="00CE4A1F"/>
    <w:rsid w:val="00CE52F9"/>
    <w:rsid w:val="00CE578A"/>
    <w:rsid w:val="00CE5A2B"/>
    <w:rsid w:val="00CE662A"/>
    <w:rsid w:val="00CE6718"/>
    <w:rsid w:val="00CE780E"/>
    <w:rsid w:val="00CE7855"/>
    <w:rsid w:val="00CF01A4"/>
    <w:rsid w:val="00CF0D10"/>
    <w:rsid w:val="00CF122E"/>
    <w:rsid w:val="00CF14BC"/>
    <w:rsid w:val="00CF1773"/>
    <w:rsid w:val="00CF1BD6"/>
    <w:rsid w:val="00CF25F8"/>
    <w:rsid w:val="00CF2A31"/>
    <w:rsid w:val="00CF2EE8"/>
    <w:rsid w:val="00CF2F61"/>
    <w:rsid w:val="00CF35F9"/>
    <w:rsid w:val="00CF3FBA"/>
    <w:rsid w:val="00CF450F"/>
    <w:rsid w:val="00CF4597"/>
    <w:rsid w:val="00CF4881"/>
    <w:rsid w:val="00CF4B88"/>
    <w:rsid w:val="00CF4C4D"/>
    <w:rsid w:val="00CF5203"/>
    <w:rsid w:val="00CF548B"/>
    <w:rsid w:val="00CF5D98"/>
    <w:rsid w:val="00CF633F"/>
    <w:rsid w:val="00CF6986"/>
    <w:rsid w:val="00CF6E92"/>
    <w:rsid w:val="00CF71EB"/>
    <w:rsid w:val="00CF7815"/>
    <w:rsid w:val="00CF7B1F"/>
    <w:rsid w:val="00CF7CCD"/>
    <w:rsid w:val="00D000A6"/>
    <w:rsid w:val="00D011A3"/>
    <w:rsid w:val="00D01802"/>
    <w:rsid w:val="00D01AFA"/>
    <w:rsid w:val="00D02279"/>
    <w:rsid w:val="00D025CA"/>
    <w:rsid w:val="00D02B82"/>
    <w:rsid w:val="00D02C9D"/>
    <w:rsid w:val="00D04057"/>
    <w:rsid w:val="00D041AE"/>
    <w:rsid w:val="00D041DF"/>
    <w:rsid w:val="00D04D6B"/>
    <w:rsid w:val="00D06057"/>
    <w:rsid w:val="00D0659B"/>
    <w:rsid w:val="00D06A8F"/>
    <w:rsid w:val="00D06E8B"/>
    <w:rsid w:val="00D07678"/>
    <w:rsid w:val="00D07823"/>
    <w:rsid w:val="00D07A9D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EF4"/>
    <w:rsid w:val="00D12458"/>
    <w:rsid w:val="00D1283A"/>
    <w:rsid w:val="00D1290B"/>
    <w:rsid w:val="00D13023"/>
    <w:rsid w:val="00D13234"/>
    <w:rsid w:val="00D13915"/>
    <w:rsid w:val="00D13D4B"/>
    <w:rsid w:val="00D14861"/>
    <w:rsid w:val="00D14B9F"/>
    <w:rsid w:val="00D14E47"/>
    <w:rsid w:val="00D150C7"/>
    <w:rsid w:val="00D16580"/>
    <w:rsid w:val="00D16ACD"/>
    <w:rsid w:val="00D16E84"/>
    <w:rsid w:val="00D173EF"/>
    <w:rsid w:val="00D17775"/>
    <w:rsid w:val="00D17AC2"/>
    <w:rsid w:val="00D17B23"/>
    <w:rsid w:val="00D17B59"/>
    <w:rsid w:val="00D17E04"/>
    <w:rsid w:val="00D20629"/>
    <w:rsid w:val="00D220EA"/>
    <w:rsid w:val="00D22491"/>
    <w:rsid w:val="00D22A34"/>
    <w:rsid w:val="00D231AD"/>
    <w:rsid w:val="00D23427"/>
    <w:rsid w:val="00D2349E"/>
    <w:rsid w:val="00D2393B"/>
    <w:rsid w:val="00D247C4"/>
    <w:rsid w:val="00D24AEA"/>
    <w:rsid w:val="00D24D9F"/>
    <w:rsid w:val="00D2612C"/>
    <w:rsid w:val="00D265EF"/>
    <w:rsid w:val="00D26699"/>
    <w:rsid w:val="00D26D62"/>
    <w:rsid w:val="00D26E35"/>
    <w:rsid w:val="00D27211"/>
    <w:rsid w:val="00D274F5"/>
    <w:rsid w:val="00D27A10"/>
    <w:rsid w:val="00D30B7E"/>
    <w:rsid w:val="00D310CB"/>
    <w:rsid w:val="00D321E1"/>
    <w:rsid w:val="00D3248B"/>
    <w:rsid w:val="00D324E5"/>
    <w:rsid w:val="00D32529"/>
    <w:rsid w:val="00D32F68"/>
    <w:rsid w:val="00D3303F"/>
    <w:rsid w:val="00D33899"/>
    <w:rsid w:val="00D33A91"/>
    <w:rsid w:val="00D33F81"/>
    <w:rsid w:val="00D3450B"/>
    <w:rsid w:val="00D3477F"/>
    <w:rsid w:val="00D35751"/>
    <w:rsid w:val="00D35CB7"/>
    <w:rsid w:val="00D35EAC"/>
    <w:rsid w:val="00D36BC4"/>
    <w:rsid w:val="00D36D0D"/>
    <w:rsid w:val="00D37586"/>
    <w:rsid w:val="00D4085C"/>
    <w:rsid w:val="00D4088A"/>
    <w:rsid w:val="00D408EF"/>
    <w:rsid w:val="00D40BEC"/>
    <w:rsid w:val="00D41B3F"/>
    <w:rsid w:val="00D421B5"/>
    <w:rsid w:val="00D42246"/>
    <w:rsid w:val="00D4268E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533D"/>
    <w:rsid w:val="00D45D76"/>
    <w:rsid w:val="00D4735B"/>
    <w:rsid w:val="00D47466"/>
    <w:rsid w:val="00D47925"/>
    <w:rsid w:val="00D47F7A"/>
    <w:rsid w:val="00D5017E"/>
    <w:rsid w:val="00D50F2B"/>
    <w:rsid w:val="00D5172F"/>
    <w:rsid w:val="00D51735"/>
    <w:rsid w:val="00D51ABB"/>
    <w:rsid w:val="00D52096"/>
    <w:rsid w:val="00D5257D"/>
    <w:rsid w:val="00D526AD"/>
    <w:rsid w:val="00D527A3"/>
    <w:rsid w:val="00D52DC7"/>
    <w:rsid w:val="00D52FA5"/>
    <w:rsid w:val="00D53046"/>
    <w:rsid w:val="00D5328A"/>
    <w:rsid w:val="00D5332C"/>
    <w:rsid w:val="00D54957"/>
    <w:rsid w:val="00D54B9E"/>
    <w:rsid w:val="00D54F83"/>
    <w:rsid w:val="00D563B8"/>
    <w:rsid w:val="00D567C3"/>
    <w:rsid w:val="00D56D87"/>
    <w:rsid w:val="00D6004B"/>
    <w:rsid w:val="00D60F31"/>
    <w:rsid w:val="00D616A2"/>
    <w:rsid w:val="00D61882"/>
    <w:rsid w:val="00D61A4F"/>
    <w:rsid w:val="00D62448"/>
    <w:rsid w:val="00D62DDF"/>
    <w:rsid w:val="00D633A0"/>
    <w:rsid w:val="00D63963"/>
    <w:rsid w:val="00D641CE"/>
    <w:rsid w:val="00D65F61"/>
    <w:rsid w:val="00D66121"/>
    <w:rsid w:val="00D6784B"/>
    <w:rsid w:val="00D67EBE"/>
    <w:rsid w:val="00D70DCE"/>
    <w:rsid w:val="00D70FAD"/>
    <w:rsid w:val="00D724A3"/>
    <w:rsid w:val="00D72A18"/>
    <w:rsid w:val="00D72D24"/>
    <w:rsid w:val="00D7359F"/>
    <w:rsid w:val="00D738BB"/>
    <w:rsid w:val="00D738FA"/>
    <w:rsid w:val="00D73F9E"/>
    <w:rsid w:val="00D743F1"/>
    <w:rsid w:val="00D74B8A"/>
    <w:rsid w:val="00D74E42"/>
    <w:rsid w:val="00D74EA6"/>
    <w:rsid w:val="00D756E3"/>
    <w:rsid w:val="00D75E50"/>
    <w:rsid w:val="00D76032"/>
    <w:rsid w:val="00D77581"/>
    <w:rsid w:val="00D77799"/>
    <w:rsid w:val="00D77870"/>
    <w:rsid w:val="00D80ADB"/>
    <w:rsid w:val="00D82088"/>
    <w:rsid w:val="00D82BC2"/>
    <w:rsid w:val="00D82DD2"/>
    <w:rsid w:val="00D8376A"/>
    <w:rsid w:val="00D84EA8"/>
    <w:rsid w:val="00D85BB7"/>
    <w:rsid w:val="00D86A78"/>
    <w:rsid w:val="00D86B0A"/>
    <w:rsid w:val="00D86FF6"/>
    <w:rsid w:val="00D87098"/>
    <w:rsid w:val="00D9014C"/>
    <w:rsid w:val="00D90595"/>
    <w:rsid w:val="00D90A7B"/>
    <w:rsid w:val="00D90ABC"/>
    <w:rsid w:val="00D90AE3"/>
    <w:rsid w:val="00D90B3C"/>
    <w:rsid w:val="00D911EF"/>
    <w:rsid w:val="00D9168C"/>
    <w:rsid w:val="00D92875"/>
    <w:rsid w:val="00D93319"/>
    <w:rsid w:val="00D93660"/>
    <w:rsid w:val="00D93CC7"/>
    <w:rsid w:val="00D9411A"/>
    <w:rsid w:val="00D9429A"/>
    <w:rsid w:val="00D94A5C"/>
    <w:rsid w:val="00D94B01"/>
    <w:rsid w:val="00D9503B"/>
    <w:rsid w:val="00D95C06"/>
    <w:rsid w:val="00D95CA8"/>
    <w:rsid w:val="00D95D75"/>
    <w:rsid w:val="00D9677E"/>
    <w:rsid w:val="00D96970"/>
    <w:rsid w:val="00D969B7"/>
    <w:rsid w:val="00D97032"/>
    <w:rsid w:val="00D977A4"/>
    <w:rsid w:val="00D97D9A"/>
    <w:rsid w:val="00DA0361"/>
    <w:rsid w:val="00DA03E1"/>
    <w:rsid w:val="00DA0441"/>
    <w:rsid w:val="00DA0624"/>
    <w:rsid w:val="00DA0898"/>
    <w:rsid w:val="00DA092A"/>
    <w:rsid w:val="00DA0A5B"/>
    <w:rsid w:val="00DA0BEB"/>
    <w:rsid w:val="00DA0DDC"/>
    <w:rsid w:val="00DA161A"/>
    <w:rsid w:val="00DA2088"/>
    <w:rsid w:val="00DA218E"/>
    <w:rsid w:val="00DA259B"/>
    <w:rsid w:val="00DA2B41"/>
    <w:rsid w:val="00DA336C"/>
    <w:rsid w:val="00DA3B2B"/>
    <w:rsid w:val="00DA3DB2"/>
    <w:rsid w:val="00DA648F"/>
    <w:rsid w:val="00DB01B4"/>
    <w:rsid w:val="00DB01D8"/>
    <w:rsid w:val="00DB0B3B"/>
    <w:rsid w:val="00DB1609"/>
    <w:rsid w:val="00DB1862"/>
    <w:rsid w:val="00DB1B2F"/>
    <w:rsid w:val="00DB2334"/>
    <w:rsid w:val="00DB284C"/>
    <w:rsid w:val="00DB2989"/>
    <w:rsid w:val="00DB2A14"/>
    <w:rsid w:val="00DB2CF4"/>
    <w:rsid w:val="00DB2E86"/>
    <w:rsid w:val="00DB38B5"/>
    <w:rsid w:val="00DB3A57"/>
    <w:rsid w:val="00DB3C9D"/>
    <w:rsid w:val="00DB4497"/>
    <w:rsid w:val="00DB6C21"/>
    <w:rsid w:val="00DC000A"/>
    <w:rsid w:val="00DC13DE"/>
    <w:rsid w:val="00DC2186"/>
    <w:rsid w:val="00DC22FF"/>
    <w:rsid w:val="00DC23E9"/>
    <w:rsid w:val="00DC3851"/>
    <w:rsid w:val="00DC4473"/>
    <w:rsid w:val="00DC44BA"/>
    <w:rsid w:val="00DC4573"/>
    <w:rsid w:val="00DC4AE2"/>
    <w:rsid w:val="00DC4F42"/>
    <w:rsid w:val="00DC612D"/>
    <w:rsid w:val="00DC6588"/>
    <w:rsid w:val="00DC6C52"/>
    <w:rsid w:val="00DC7340"/>
    <w:rsid w:val="00DC74FC"/>
    <w:rsid w:val="00DC7B59"/>
    <w:rsid w:val="00DD0714"/>
    <w:rsid w:val="00DD0FC5"/>
    <w:rsid w:val="00DD105E"/>
    <w:rsid w:val="00DD1112"/>
    <w:rsid w:val="00DD116A"/>
    <w:rsid w:val="00DD1679"/>
    <w:rsid w:val="00DD1986"/>
    <w:rsid w:val="00DD26C9"/>
    <w:rsid w:val="00DD3587"/>
    <w:rsid w:val="00DD3906"/>
    <w:rsid w:val="00DD4418"/>
    <w:rsid w:val="00DD44D2"/>
    <w:rsid w:val="00DD49EC"/>
    <w:rsid w:val="00DD4A81"/>
    <w:rsid w:val="00DD4D53"/>
    <w:rsid w:val="00DD559D"/>
    <w:rsid w:val="00DD5A32"/>
    <w:rsid w:val="00DD670E"/>
    <w:rsid w:val="00DD6AD5"/>
    <w:rsid w:val="00DD6CE7"/>
    <w:rsid w:val="00DE0FD6"/>
    <w:rsid w:val="00DE10BA"/>
    <w:rsid w:val="00DE12A7"/>
    <w:rsid w:val="00DE13C9"/>
    <w:rsid w:val="00DE1472"/>
    <w:rsid w:val="00DE18E5"/>
    <w:rsid w:val="00DE1DC1"/>
    <w:rsid w:val="00DE20A1"/>
    <w:rsid w:val="00DE2C1E"/>
    <w:rsid w:val="00DE2D14"/>
    <w:rsid w:val="00DE33ED"/>
    <w:rsid w:val="00DE3C1B"/>
    <w:rsid w:val="00DE4BBF"/>
    <w:rsid w:val="00DE4F67"/>
    <w:rsid w:val="00DE5A64"/>
    <w:rsid w:val="00DE5CF1"/>
    <w:rsid w:val="00DE609F"/>
    <w:rsid w:val="00DE64E2"/>
    <w:rsid w:val="00DE6BBB"/>
    <w:rsid w:val="00DE6E45"/>
    <w:rsid w:val="00DF05BD"/>
    <w:rsid w:val="00DF0962"/>
    <w:rsid w:val="00DF1385"/>
    <w:rsid w:val="00DF1CB9"/>
    <w:rsid w:val="00DF2C28"/>
    <w:rsid w:val="00DF2C51"/>
    <w:rsid w:val="00DF2E9F"/>
    <w:rsid w:val="00DF3A48"/>
    <w:rsid w:val="00DF3BF1"/>
    <w:rsid w:val="00DF4570"/>
    <w:rsid w:val="00DF4ADB"/>
    <w:rsid w:val="00DF5077"/>
    <w:rsid w:val="00DF5334"/>
    <w:rsid w:val="00DF5393"/>
    <w:rsid w:val="00DF5C1F"/>
    <w:rsid w:val="00DF5D4F"/>
    <w:rsid w:val="00DF6D3D"/>
    <w:rsid w:val="00DF6FFA"/>
    <w:rsid w:val="00DF73F1"/>
    <w:rsid w:val="00DF79C7"/>
    <w:rsid w:val="00E00100"/>
    <w:rsid w:val="00E00F20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94A"/>
    <w:rsid w:val="00E0411F"/>
    <w:rsid w:val="00E046BB"/>
    <w:rsid w:val="00E04862"/>
    <w:rsid w:val="00E0536E"/>
    <w:rsid w:val="00E05443"/>
    <w:rsid w:val="00E05595"/>
    <w:rsid w:val="00E055F1"/>
    <w:rsid w:val="00E0591C"/>
    <w:rsid w:val="00E06541"/>
    <w:rsid w:val="00E06B91"/>
    <w:rsid w:val="00E06E77"/>
    <w:rsid w:val="00E07EAE"/>
    <w:rsid w:val="00E10B37"/>
    <w:rsid w:val="00E1203E"/>
    <w:rsid w:val="00E1275E"/>
    <w:rsid w:val="00E12EC2"/>
    <w:rsid w:val="00E12F3A"/>
    <w:rsid w:val="00E136EF"/>
    <w:rsid w:val="00E13EDA"/>
    <w:rsid w:val="00E1445C"/>
    <w:rsid w:val="00E14B64"/>
    <w:rsid w:val="00E15030"/>
    <w:rsid w:val="00E15297"/>
    <w:rsid w:val="00E154AD"/>
    <w:rsid w:val="00E1558E"/>
    <w:rsid w:val="00E1679D"/>
    <w:rsid w:val="00E17103"/>
    <w:rsid w:val="00E1786A"/>
    <w:rsid w:val="00E1795F"/>
    <w:rsid w:val="00E17C8B"/>
    <w:rsid w:val="00E17D78"/>
    <w:rsid w:val="00E20375"/>
    <w:rsid w:val="00E20407"/>
    <w:rsid w:val="00E20B36"/>
    <w:rsid w:val="00E20DB6"/>
    <w:rsid w:val="00E218DC"/>
    <w:rsid w:val="00E21AF5"/>
    <w:rsid w:val="00E21DE1"/>
    <w:rsid w:val="00E21E37"/>
    <w:rsid w:val="00E22CEB"/>
    <w:rsid w:val="00E23229"/>
    <w:rsid w:val="00E23945"/>
    <w:rsid w:val="00E23E04"/>
    <w:rsid w:val="00E24220"/>
    <w:rsid w:val="00E24B16"/>
    <w:rsid w:val="00E24C52"/>
    <w:rsid w:val="00E24C91"/>
    <w:rsid w:val="00E24CE0"/>
    <w:rsid w:val="00E25186"/>
    <w:rsid w:val="00E252E4"/>
    <w:rsid w:val="00E25753"/>
    <w:rsid w:val="00E26067"/>
    <w:rsid w:val="00E263EC"/>
    <w:rsid w:val="00E26403"/>
    <w:rsid w:val="00E2734D"/>
    <w:rsid w:val="00E277E4"/>
    <w:rsid w:val="00E27985"/>
    <w:rsid w:val="00E27EEA"/>
    <w:rsid w:val="00E27F97"/>
    <w:rsid w:val="00E3167C"/>
    <w:rsid w:val="00E317E5"/>
    <w:rsid w:val="00E323D6"/>
    <w:rsid w:val="00E32FA2"/>
    <w:rsid w:val="00E33098"/>
    <w:rsid w:val="00E33B12"/>
    <w:rsid w:val="00E33ECF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CC9"/>
    <w:rsid w:val="00E377CF"/>
    <w:rsid w:val="00E405F4"/>
    <w:rsid w:val="00E40B7D"/>
    <w:rsid w:val="00E41FCD"/>
    <w:rsid w:val="00E42BDD"/>
    <w:rsid w:val="00E42FC5"/>
    <w:rsid w:val="00E43E00"/>
    <w:rsid w:val="00E449CD"/>
    <w:rsid w:val="00E4568A"/>
    <w:rsid w:val="00E4590C"/>
    <w:rsid w:val="00E45919"/>
    <w:rsid w:val="00E45AEE"/>
    <w:rsid w:val="00E46257"/>
    <w:rsid w:val="00E465CB"/>
    <w:rsid w:val="00E46993"/>
    <w:rsid w:val="00E46CF7"/>
    <w:rsid w:val="00E47BD2"/>
    <w:rsid w:val="00E47E98"/>
    <w:rsid w:val="00E5042A"/>
    <w:rsid w:val="00E50AEC"/>
    <w:rsid w:val="00E50D5F"/>
    <w:rsid w:val="00E51036"/>
    <w:rsid w:val="00E51119"/>
    <w:rsid w:val="00E518F2"/>
    <w:rsid w:val="00E51BF4"/>
    <w:rsid w:val="00E51D71"/>
    <w:rsid w:val="00E52313"/>
    <w:rsid w:val="00E52934"/>
    <w:rsid w:val="00E52A02"/>
    <w:rsid w:val="00E52BE3"/>
    <w:rsid w:val="00E532C2"/>
    <w:rsid w:val="00E535E1"/>
    <w:rsid w:val="00E53901"/>
    <w:rsid w:val="00E53DF1"/>
    <w:rsid w:val="00E54B67"/>
    <w:rsid w:val="00E551BE"/>
    <w:rsid w:val="00E55290"/>
    <w:rsid w:val="00E559E2"/>
    <w:rsid w:val="00E55F7F"/>
    <w:rsid w:val="00E5629C"/>
    <w:rsid w:val="00E563B9"/>
    <w:rsid w:val="00E56977"/>
    <w:rsid w:val="00E56E16"/>
    <w:rsid w:val="00E56E55"/>
    <w:rsid w:val="00E57891"/>
    <w:rsid w:val="00E60150"/>
    <w:rsid w:val="00E61BB8"/>
    <w:rsid w:val="00E62234"/>
    <w:rsid w:val="00E622C4"/>
    <w:rsid w:val="00E62CC4"/>
    <w:rsid w:val="00E6351C"/>
    <w:rsid w:val="00E636EE"/>
    <w:rsid w:val="00E63AF9"/>
    <w:rsid w:val="00E63D4F"/>
    <w:rsid w:val="00E63D53"/>
    <w:rsid w:val="00E64085"/>
    <w:rsid w:val="00E659CF"/>
    <w:rsid w:val="00E663FB"/>
    <w:rsid w:val="00E6665B"/>
    <w:rsid w:val="00E6666C"/>
    <w:rsid w:val="00E66B30"/>
    <w:rsid w:val="00E66E7C"/>
    <w:rsid w:val="00E6767B"/>
    <w:rsid w:val="00E67B35"/>
    <w:rsid w:val="00E67F69"/>
    <w:rsid w:val="00E70476"/>
    <w:rsid w:val="00E7086A"/>
    <w:rsid w:val="00E70F65"/>
    <w:rsid w:val="00E71250"/>
    <w:rsid w:val="00E719D2"/>
    <w:rsid w:val="00E719D5"/>
    <w:rsid w:val="00E71AB0"/>
    <w:rsid w:val="00E72639"/>
    <w:rsid w:val="00E72CEF"/>
    <w:rsid w:val="00E72FE8"/>
    <w:rsid w:val="00E73513"/>
    <w:rsid w:val="00E737DA"/>
    <w:rsid w:val="00E73B60"/>
    <w:rsid w:val="00E74033"/>
    <w:rsid w:val="00E74117"/>
    <w:rsid w:val="00E7449A"/>
    <w:rsid w:val="00E7557D"/>
    <w:rsid w:val="00E7587E"/>
    <w:rsid w:val="00E75AAA"/>
    <w:rsid w:val="00E76C68"/>
    <w:rsid w:val="00E77816"/>
    <w:rsid w:val="00E77AA1"/>
    <w:rsid w:val="00E77F08"/>
    <w:rsid w:val="00E81242"/>
    <w:rsid w:val="00E81601"/>
    <w:rsid w:val="00E81D26"/>
    <w:rsid w:val="00E826B7"/>
    <w:rsid w:val="00E82803"/>
    <w:rsid w:val="00E82A63"/>
    <w:rsid w:val="00E8374A"/>
    <w:rsid w:val="00E84000"/>
    <w:rsid w:val="00E845DC"/>
    <w:rsid w:val="00E84EAD"/>
    <w:rsid w:val="00E8504E"/>
    <w:rsid w:val="00E8521B"/>
    <w:rsid w:val="00E8531A"/>
    <w:rsid w:val="00E85409"/>
    <w:rsid w:val="00E8554F"/>
    <w:rsid w:val="00E85CEC"/>
    <w:rsid w:val="00E863F1"/>
    <w:rsid w:val="00E86414"/>
    <w:rsid w:val="00E8649B"/>
    <w:rsid w:val="00E867AB"/>
    <w:rsid w:val="00E8703D"/>
    <w:rsid w:val="00E874E2"/>
    <w:rsid w:val="00E8797B"/>
    <w:rsid w:val="00E91419"/>
    <w:rsid w:val="00E9156B"/>
    <w:rsid w:val="00E91F43"/>
    <w:rsid w:val="00E93739"/>
    <w:rsid w:val="00E93E42"/>
    <w:rsid w:val="00E943FF"/>
    <w:rsid w:val="00E949F5"/>
    <w:rsid w:val="00E9691F"/>
    <w:rsid w:val="00E96FE8"/>
    <w:rsid w:val="00E97795"/>
    <w:rsid w:val="00E97C98"/>
    <w:rsid w:val="00EA008C"/>
    <w:rsid w:val="00EA02EE"/>
    <w:rsid w:val="00EA0830"/>
    <w:rsid w:val="00EA0A98"/>
    <w:rsid w:val="00EA17F9"/>
    <w:rsid w:val="00EA18A4"/>
    <w:rsid w:val="00EA1CAB"/>
    <w:rsid w:val="00EA2065"/>
    <w:rsid w:val="00EA2080"/>
    <w:rsid w:val="00EA2348"/>
    <w:rsid w:val="00EA273B"/>
    <w:rsid w:val="00EA3166"/>
    <w:rsid w:val="00EA3434"/>
    <w:rsid w:val="00EA388F"/>
    <w:rsid w:val="00EA3A3F"/>
    <w:rsid w:val="00EA3D6C"/>
    <w:rsid w:val="00EA4105"/>
    <w:rsid w:val="00EA45A0"/>
    <w:rsid w:val="00EA4A4F"/>
    <w:rsid w:val="00EA4E8E"/>
    <w:rsid w:val="00EA5744"/>
    <w:rsid w:val="00EA6330"/>
    <w:rsid w:val="00EA6DCC"/>
    <w:rsid w:val="00EB0170"/>
    <w:rsid w:val="00EB031F"/>
    <w:rsid w:val="00EB0684"/>
    <w:rsid w:val="00EB0C20"/>
    <w:rsid w:val="00EB0F7E"/>
    <w:rsid w:val="00EB113B"/>
    <w:rsid w:val="00EB11FB"/>
    <w:rsid w:val="00EB124A"/>
    <w:rsid w:val="00EB1E62"/>
    <w:rsid w:val="00EB2628"/>
    <w:rsid w:val="00EB26ED"/>
    <w:rsid w:val="00EB2801"/>
    <w:rsid w:val="00EB292F"/>
    <w:rsid w:val="00EB2932"/>
    <w:rsid w:val="00EB2EEC"/>
    <w:rsid w:val="00EB47E7"/>
    <w:rsid w:val="00EB4AD3"/>
    <w:rsid w:val="00EB5047"/>
    <w:rsid w:val="00EB6093"/>
    <w:rsid w:val="00EB66E8"/>
    <w:rsid w:val="00EB70C0"/>
    <w:rsid w:val="00EB7502"/>
    <w:rsid w:val="00EB7693"/>
    <w:rsid w:val="00EB7889"/>
    <w:rsid w:val="00EB7D13"/>
    <w:rsid w:val="00EC019D"/>
    <w:rsid w:val="00EC08E1"/>
    <w:rsid w:val="00EC0C6A"/>
    <w:rsid w:val="00EC0CF9"/>
    <w:rsid w:val="00EC20D4"/>
    <w:rsid w:val="00EC2214"/>
    <w:rsid w:val="00EC2AE1"/>
    <w:rsid w:val="00EC2C0A"/>
    <w:rsid w:val="00EC3039"/>
    <w:rsid w:val="00EC314E"/>
    <w:rsid w:val="00EC379E"/>
    <w:rsid w:val="00EC3D0C"/>
    <w:rsid w:val="00EC3E53"/>
    <w:rsid w:val="00EC4ED6"/>
    <w:rsid w:val="00EC56ED"/>
    <w:rsid w:val="00EC58E0"/>
    <w:rsid w:val="00EC5B28"/>
    <w:rsid w:val="00EC5C5F"/>
    <w:rsid w:val="00EC62C3"/>
    <w:rsid w:val="00EC63F5"/>
    <w:rsid w:val="00EC660F"/>
    <w:rsid w:val="00EC6731"/>
    <w:rsid w:val="00EC7594"/>
    <w:rsid w:val="00EC7BD2"/>
    <w:rsid w:val="00ED032B"/>
    <w:rsid w:val="00ED034A"/>
    <w:rsid w:val="00ED05DD"/>
    <w:rsid w:val="00ED12BA"/>
    <w:rsid w:val="00ED16D2"/>
    <w:rsid w:val="00ED1781"/>
    <w:rsid w:val="00ED186E"/>
    <w:rsid w:val="00ED1C29"/>
    <w:rsid w:val="00ED24F6"/>
    <w:rsid w:val="00ED2586"/>
    <w:rsid w:val="00ED2905"/>
    <w:rsid w:val="00ED302F"/>
    <w:rsid w:val="00ED383C"/>
    <w:rsid w:val="00ED4481"/>
    <w:rsid w:val="00ED4D6C"/>
    <w:rsid w:val="00ED5469"/>
    <w:rsid w:val="00ED55C4"/>
    <w:rsid w:val="00ED5989"/>
    <w:rsid w:val="00ED62F0"/>
    <w:rsid w:val="00ED62F7"/>
    <w:rsid w:val="00ED65C5"/>
    <w:rsid w:val="00ED6BD1"/>
    <w:rsid w:val="00ED6C48"/>
    <w:rsid w:val="00ED7999"/>
    <w:rsid w:val="00ED7F19"/>
    <w:rsid w:val="00EE0D49"/>
    <w:rsid w:val="00EE0FEF"/>
    <w:rsid w:val="00EE12D9"/>
    <w:rsid w:val="00EE146A"/>
    <w:rsid w:val="00EE1880"/>
    <w:rsid w:val="00EE1998"/>
    <w:rsid w:val="00EE21FE"/>
    <w:rsid w:val="00EE267B"/>
    <w:rsid w:val="00EE282B"/>
    <w:rsid w:val="00EE37B6"/>
    <w:rsid w:val="00EE3C63"/>
    <w:rsid w:val="00EE6D54"/>
    <w:rsid w:val="00EE6DEE"/>
    <w:rsid w:val="00EE7780"/>
    <w:rsid w:val="00EE7BBD"/>
    <w:rsid w:val="00EF0688"/>
    <w:rsid w:val="00EF0F84"/>
    <w:rsid w:val="00EF14D5"/>
    <w:rsid w:val="00EF18D2"/>
    <w:rsid w:val="00EF19CF"/>
    <w:rsid w:val="00EF3474"/>
    <w:rsid w:val="00EF3825"/>
    <w:rsid w:val="00EF3C28"/>
    <w:rsid w:val="00EF3FDB"/>
    <w:rsid w:val="00EF461A"/>
    <w:rsid w:val="00EF5CEF"/>
    <w:rsid w:val="00EF6602"/>
    <w:rsid w:val="00EF77DA"/>
    <w:rsid w:val="00EF7A86"/>
    <w:rsid w:val="00EF7AF4"/>
    <w:rsid w:val="00F001FB"/>
    <w:rsid w:val="00F009CF"/>
    <w:rsid w:val="00F00A5E"/>
    <w:rsid w:val="00F00C9D"/>
    <w:rsid w:val="00F01B1E"/>
    <w:rsid w:val="00F0241E"/>
    <w:rsid w:val="00F0290F"/>
    <w:rsid w:val="00F02B3C"/>
    <w:rsid w:val="00F02C44"/>
    <w:rsid w:val="00F02EA8"/>
    <w:rsid w:val="00F0390D"/>
    <w:rsid w:val="00F0447F"/>
    <w:rsid w:val="00F04D5E"/>
    <w:rsid w:val="00F050C8"/>
    <w:rsid w:val="00F05F21"/>
    <w:rsid w:val="00F0661A"/>
    <w:rsid w:val="00F1019A"/>
    <w:rsid w:val="00F10476"/>
    <w:rsid w:val="00F115C4"/>
    <w:rsid w:val="00F118EC"/>
    <w:rsid w:val="00F12511"/>
    <w:rsid w:val="00F12D09"/>
    <w:rsid w:val="00F12F2A"/>
    <w:rsid w:val="00F13820"/>
    <w:rsid w:val="00F139EE"/>
    <w:rsid w:val="00F13D7C"/>
    <w:rsid w:val="00F13F91"/>
    <w:rsid w:val="00F142AD"/>
    <w:rsid w:val="00F14455"/>
    <w:rsid w:val="00F14489"/>
    <w:rsid w:val="00F15423"/>
    <w:rsid w:val="00F15792"/>
    <w:rsid w:val="00F15C7C"/>
    <w:rsid w:val="00F1651F"/>
    <w:rsid w:val="00F16653"/>
    <w:rsid w:val="00F1677D"/>
    <w:rsid w:val="00F16DC1"/>
    <w:rsid w:val="00F16E29"/>
    <w:rsid w:val="00F16F91"/>
    <w:rsid w:val="00F174F5"/>
    <w:rsid w:val="00F17B18"/>
    <w:rsid w:val="00F202E3"/>
    <w:rsid w:val="00F2066E"/>
    <w:rsid w:val="00F20985"/>
    <w:rsid w:val="00F20E9F"/>
    <w:rsid w:val="00F21DE6"/>
    <w:rsid w:val="00F220F7"/>
    <w:rsid w:val="00F22BE7"/>
    <w:rsid w:val="00F23370"/>
    <w:rsid w:val="00F2341F"/>
    <w:rsid w:val="00F243FD"/>
    <w:rsid w:val="00F24460"/>
    <w:rsid w:val="00F2480D"/>
    <w:rsid w:val="00F267B5"/>
    <w:rsid w:val="00F27492"/>
    <w:rsid w:val="00F27532"/>
    <w:rsid w:val="00F2755A"/>
    <w:rsid w:val="00F27601"/>
    <w:rsid w:val="00F276B4"/>
    <w:rsid w:val="00F27870"/>
    <w:rsid w:val="00F27F29"/>
    <w:rsid w:val="00F3044B"/>
    <w:rsid w:val="00F305EC"/>
    <w:rsid w:val="00F3096C"/>
    <w:rsid w:val="00F3107A"/>
    <w:rsid w:val="00F31847"/>
    <w:rsid w:val="00F31C3C"/>
    <w:rsid w:val="00F32F7A"/>
    <w:rsid w:val="00F331BD"/>
    <w:rsid w:val="00F33570"/>
    <w:rsid w:val="00F33C87"/>
    <w:rsid w:val="00F33DF3"/>
    <w:rsid w:val="00F34B6A"/>
    <w:rsid w:val="00F35715"/>
    <w:rsid w:val="00F35A1D"/>
    <w:rsid w:val="00F35A8E"/>
    <w:rsid w:val="00F35ED0"/>
    <w:rsid w:val="00F36496"/>
    <w:rsid w:val="00F367CC"/>
    <w:rsid w:val="00F36967"/>
    <w:rsid w:val="00F36A51"/>
    <w:rsid w:val="00F36B4A"/>
    <w:rsid w:val="00F40431"/>
    <w:rsid w:val="00F404D3"/>
    <w:rsid w:val="00F40533"/>
    <w:rsid w:val="00F40B54"/>
    <w:rsid w:val="00F41FC7"/>
    <w:rsid w:val="00F42031"/>
    <w:rsid w:val="00F420B6"/>
    <w:rsid w:val="00F4238F"/>
    <w:rsid w:val="00F433FA"/>
    <w:rsid w:val="00F436B2"/>
    <w:rsid w:val="00F437CD"/>
    <w:rsid w:val="00F43941"/>
    <w:rsid w:val="00F4483A"/>
    <w:rsid w:val="00F44C0D"/>
    <w:rsid w:val="00F451F4"/>
    <w:rsid w:val="00F45343"/>
    <w:rsid w:val="00F4550D"/>
    <w:rsid w:val="00F464D6"/>
    <w:rsid w:val="00F46618"/>
    <w:rsid w:val="00F466F8"/>
    <w:rsid w:val="00F46CF8"/>
    <w:rsid w:val="00F46ECF"/>
    <w:rsid w:val="00F46EED"/>
    <w:rsid w:val="00F47345"/>
    <w:rsid w:val="00F47B06"/>
    <w:rsid w:val="00F47F57"/>
    <w:rsid w:val="00F50578"/>
    <w:rsid w:val="00F50696"/>
    <w:rsid w:val="00F5186D"/>
    <w:rsid w:val="00F51CAB"/>
    <w:rsid w:val="00F520D6"/>
    <w:rsid w:val="00F532E6"/>
    <w:rsid w:val="00F53FF0"/>
    <w:rsid w:val="00F55BB0"/>
    <w:rsid w:val="00F575EF"/>
    <w:rsid w:val="00F577E8"/>
    <w:rsid w:val="00F57ED3"/>
    <w:rsid w:val="00F60C91"/>
    <w:rsid w:val="00F60F05"/>
    <w:rsid w:val="00F613E0"/>
    <w:rsid w:val="00F6152E"/>
    <w:rsid w:val="00F6160E"/>
    <w:rsid w:val="00F61C23"/>
    <w:rsid w:val="00F6210A"/>
    <w:rsid w:val="00F62337"/>
    <w:rsid w:val="00F627C5"/>
    <w:rsid w:val="00F62D5D"/>
    <w:rsid w:val="00F63238"/>
    <w:rsid w:val="00F6330B"/>
    <w:rsid w:val="00F636CA"/>
    <w:rsid w:val="00F63A24"/>
    <w:rsid w:val="00F646B5"/>
    <w:rsid w:val="00F646B6"/>
    <w:rsid w:val="00F649CF"/>
    <w:rsid w:val="00F65340"/>
    <w:rsid w:val="00F65395"/>
    <w:rsid w:val="00F6594A"/>
    <w:rsid w:val="00F65BDB"/>
    <w:rsid w:val="00F65C0F"/>
    <w:rsid w:val="00F66078"/>
    <w:rsid w:val="00F66DF9"/>
    <w:rsid w:val="00F6708F"/>
    <w:rsid w:val="00F674B7"/>
    <w:rsid w:val="00F67C8E"/>
    <w:rsid w:val="00F67F8B"/>
    <w:rsid w:val="00F702E0"/>
    <w:rsid w:val="00F7047F"/>
    <w:rsid w:val="00F70D22"/>
    <w:rsid w:val="00F715CE"/>
    <w:rsid w:val="00F7174D"/>
    <w:rsid w:val="00F71AAE"/>
    <w:rsid w:val="00F72926"/>
    <w:rsid w:val="00F735C3"/>
    <w:rsid w:val="00F7394A"/>
    <w:rsid w:val="00F73A46"/>
    <w:rsid w:val="00F7413B"/>
    <w:rsid w:val="00F74349"/>
    <w:rsid w:val="00F7464B"/>
    <w:rsid w:val="00F74F5E"/>
    <w:rsid w:val="00F75257"/>
    <w:rsid w:val="00F76B4F"/>
    <w:rsid w:val="00F77B0D"/>
    <w:rsid w:val="00F77D7E"/>
    <w:rsid w:val="00F8064D"/>
    <w:rsid w:val="00F8086A"/>
    <w:rsid w:val="00F809E9"/>
    <w:rsid w:val="00F8144F"/>
    <w:rsid w:val="00F8187F"/>
    <w:rsid w:val="00F81A77"/>
    <w:rsid w:val="00F827B9"/>
    <w:rsid w:val="00F82CAA"/>
    <w:rsid w:val="00F83068"/>
    <w:rsid w:val="00F83A7D"/>
    <w:rsid w:val="00F853CA"/>
    <w:rsid w:val="00F858AC"/>
    <w:rsid w:val="00F87AA2"/>
    <w:rsid w:val="00F87CD8"/>
    <w:rsid w:val="00F90C73"/>
    <w:rsid w:val="00F91217"/>
    <w:rsid w:val="00F917C0"/>
    <w:rsid w:val="00F91960"/>
    <w:rsid w:val="00F92218"/>
    <w:rsid w:val="00F922F0"/>
    <w:rsid w:val="00F92F5A"/>
    <w:rsid w:val="00F933DF"/>
    <w:rsid w:val="00F93431"/>
    <w:rsid w:val="00F9372D"/>
    <w:rsid w:val="00F9385D"/>
    <w:rsid w:val="00F93DB3"/>
    <w:rsid w:val="00F93EB3"/>
    <w:rsid w:val="00F93F5F"/>
    <w:rsid w:val="00F9402E"/>
    <w:rsid w:val="00F94A01"/>
    <w:rsid w:val="00F94FE4"/>
    <w:rsid w:val="00F95DDD"/>
    <w:rsid w:val="00F9675E"/>
    <w:rsid w:val="00F96B3F"/>
    <w:rsid w:val="00F96F0F"/>
    <w:rsid w:val="00F973E0"/>
    <w:rsid w:val="00F97C4D"/>
    <w:rsid w:val="00FA095C"/>
    <w:rsid w:val="00FA0B4E"/>
    <w:rsid w:val="00FA11BC"/>
    <w:rsid w:val="00FA13CF"/>
    <w:rsid w:val="00FA207E"/>
    <w:rsid w:val="00FA2094"/>
    <w:rsid w:val="00FA2E07"/>
    <w:rsid w:val="00FA32A1"/>
    <w:rsid w:val="00FA3802"/>
    <w:rsid w:val="00FA398F"/>
    <w:rsid w:val="00FA3B08"/>
    <w:rsid w:val="00FA3C96"/>
    <w:rsid w:val="00FA402C"/>
    <w:rsid w:val="00FA517F"/>
    <w:rsid w:val="00FA65CD"/>
    <w:rsid w:val="00FA67C6"/>
    <w:rsid w:val="00FB057B"/>
    <w:rsid w:val="00FB075A"/>
    <w:rsid w:val="00FB17BF"/>
    <w:rsid w:val="00FB1B14"/>
    <w:rsid w:val="00FB1DD8"/>
    <w:rsid w:val="00FB2029"/>
    <w:rsid w:val="00FB3001"/>
    <w:rsid w:val="00FB3715"/>
    <w:rsid w:val="00FB3821"/>
    <w:rsid w:val="00FB44F9"/>
    <w:rsid w:val="00FB4C11"/>
    <w:rsid w:val="00FB5077"/>
    <w:rsid w:val="00FB522C"/>
    <w:rsid w:val="00FB561E"/>
    <w:rsid w:val="00FB5A6E"/>
    <w:rsid w:val="00FB5FBF"/>
    <w:rsid w:val="00FB6853"/>
    <w:rsid w:val="00FB70B1"/>
    <w:rsid w:val="00FB7BBB"/>
    <w:rsid w:val="00FB7EC1"/>
    <w:rsid w:val="00FC0183"/>
    <w:rsid w:val="00FC01BF"/>
    <w:rsid w:val="00FC0713"/>
    <w:rsid w:val="00FC09D4"/>
    <w:rsid w:val="00FC15E0"/>
    <w:rsid w:val="00FC21E0"/>
    <w:rsid w:val="00FC2625"/>
    <w:rsid w:val="00FC2682"/>
    <w:rsid w:val="00FC27A3"/>
    <w:rsid w:val="00FC299F"/>
    <w:rsid w:val="00FC2CB7"/>
    <w:rsid w:val="00FC2FA0"/>
    <w:rsid w:val="00FC3EC4"/>
    <w:rsid w:val="00FC4712"/>
    <w:rsid w:val="00FC5FE8"/>
    <w:rsid w:val="00FC6278"/>
    <w:rsid w:val="00FC62BD"/>
    <w:rsid w:val="00FC697B"/>
    <w:rsid w:val="00FC72B7"/>
    <w:rsid w:val="00FC74CE"/>
    <w:rsid w:val="00FD0466"/>
    <w:rsid w:val="00FD076B"/>
    <w:rsid w:val="00FD0796"/>
    <w:rsid w:val="00FD0863"/>
    <w:rsid w:val="00FD103C"/>
    <w:rsid w:val="00FD11F2"/>
    <w:rsid w:val="00FD126E"/>
    <w:rsid w:val="00FD1429"/>
    <w:rsid w:val="00FD1543"/>
    <w:rsid w:val="00FD1712"/>
    <w:rsid w:val="00FD1FC0"/>
    <w:rsid w:val="00FD21BF"/>
    <w:rsid w:val="00FD2D85"/>
    <w:rsid w:val="00FD2F1F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7033"/>
    <w:rsid w:val="00FD7532"/>
    <w:rsid w:val="00FD7548"/>
    <w:rsid w:val="00FD7667"/>
    <w:rsid w:val="00FD7680"/>
    <w:rsid w:val="00FD7789"/>
    <w:rsid w:val="00FD7C59"/>
    <w:rsid w:val="00FD7E5F"/>
    <w:rsid w:val="00FE0154"/>
    <w:rsid w:val="00FE0440"/>
    <w:rsid w:val="00FE1166"/>
    <w:rsid w:val="00FE1240"/>
    <w:rsid w:val="00FE2947"/>
    <w:rsid w:val="00FE2A71"/>
    <w:rsid w:val="00FE2C13"/>
    <w:rsid w:val="00FE3596"/>
    <w:rsid w:val="00FE38CE"/>
    <w:rsid w:val="00FE5907"/>
    <w:rsid w:val="00FE5B95"/>
    <w:rsid w:val="00FE6037"/>
    <w:rsid w:val="00FF05E2"/>
    <w:rsid w:val="00FF0773"/>
    <w:rsid w:val="00FF0C52"/>
    <w:rsid w:val="00FF0C87"/>
    <w:rsid w:val="00FF1563"/>
    <w:rsid w:val="00FF1DBD"/>
    <w:rsid w:val="00FF222A"/>
    <w:rsid w:val="00FF27D9"/>
    <w:rsid w:val="00FF34CF"/>
    <w:rsid w:val="00FF48BD"/>
    <w:rsid w:val="00FF51A0"/>
    <w:rsid w:val="00FF6148"/>
    <w:rsid w:val="00FF6285"/>
    <w:rsid w:val="00FF652A"/>
    <w:rsid w:val="00FF6698"/>
    <w:rsid w:val="00FF6766"/>
    <w:rsid w:val="00FF69CA"/>
    <w:rsid w:val="00FF7A28"/>
    <w:rsid w:val="00FF7AFA"/>
    <w:rsid w:val="00FF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6DB"/>
    <w:pPr>
      <w:widowControl w:val="0"/>
      <w:autoSpaceDE w:val="0"/>
      <w:autoSpaceDN w:val="0"/>
      <w:adjustRightInd w:val="0"/>
      <w:spacing w:after="200"/>
    </w:pPr>
    <w:rPr>
      <w:rFonts w:ascii="Times New Roman" w:eastAsia="Times New Roman" w:hAnsi="Times New Roman" w:cs="Calibri"/>
      <w:sz w:val="24"/>
      <w:szCs w:val="24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="Times New Roman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="Times New Roman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="Times New Roman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EndnoteText">
    <w:name w:val="Endnote Text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="Times New Roman" w:hAnsi="Calibri"/>
      <w:sz w:val="20"/>
      <w:szCs w:val="20"/>
      <w:lang w:eastAsia="ru-RU"/>
    </w:rPr>
  </w:style>
  <w:style w:type="paragraph" w:customStyle="1" w:styleId="NumberedHeading2">
    <w:name w:val="Numbered Heading 2"/>
    <w:basedOn w:val="Heading2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="Times New Roman"/>
      <w:b w:val="0"/>
      <w:bCs w:val="0"/>
      <w:color w:val="auto"/>
      <w:sz w:val="24"/>
      <w:szCs w:val="24"/>
    </w:rPr>
  </w:style>
  <w:style w:type="character" w:customStyle="1" w:styleId="FootnoteText">
    <w:name w:val="Footnote Text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="Times New Roman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Heading2">
    <w:name w:val="Heading 2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/>
      <w:ind w:left="1080" w:hanging="1080"/>
      <w:jc w:val="right"/>
    </w:pPr>
    <w:rPr>
      <w:rFonts w:ascii="Verdana" w:eastAsia="Times New Roman" w:hAnsi="Verdana" w:cs="Verdana"/>
      <w:b/>
      <w:bCs/>
      <w:color w:val="C41C16"/>
      <w:sz w:val="28"/>
      <w:szCs w:val="28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rsid w:val="00385CEE"/>
    <w:pPr>
      <w:spacing w:before="280" w:after="280"/>
    </w:pPr>
    <w:rPr>
      <w:rFonts w:cs="Times New Roman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styleId="a8">
    <w:name w:val="List Paragraph"/>
    <w:basedOn w:val="a"/>
    <w:uiPriority w:val="99"/>
    <w:qFormat/>
    <w:rsid w:val="00385CEE"/>
    <w:pPr>
      <w:spacing w:after="0"/>
      <w:ind w:left="720"/>
    </w:pPr>
    <w:rPr>
      <w:rFonts w:cs="Times New Roman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after="200" w:line="288" w:lineRule="auto"/>
      <w:ind w:left="1133"/>
      <w:jc w:val="both"/>
    </w:pPr>
    <w:rPr>
      <w:rFonts w:ascii="Georgia" w:eastAsia="Times New Roman" w:hAnsi="Georgia" w:cs="Georgia"/>
      <w:sz w:val="22"/>
      <w:szCs w:val="22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/>
      <w:ind w:left="1440" w:hanging="431"/>
    </w:pPr>
    <w:rPr>
      <w:rFonts w:cs="Times New Roman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Heading3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="Times New Roman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="Times New Roman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/>
      <w:ind w:left="2880" w:hanging="431"/>
    </w:pPr>
    <w:rPr>
      <w:rFonts w:cs="Times New Roman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Название Знак"/>
    <w:basedOn w:val="a0"/>
    <w:link w:val="ab"/>
    <w:uiPriority w:val="99"/>
    <w:rsid w:val="00385CEE"/>
    <w:rPr>
      <w:rFonts w:ascii="Verdana" w:eastAsia="Times New Roman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Caption">
    <w:name w:val="Caption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rsid w:val="00385CEE"/>
    <w:pPr>
      <w:keepNext/>
      <w:widowControl w:val="0"/>
      <w:autoSpaceDE w:val="0"/>
      <w:autoSpaceDN w:val="0"/>
      <w:adjustRightInd w:val="0"/>
      <w:spacing w:before="239" w:after="120"/>
    </w:pPr>
    <w:rPr>
      <w:rFonts w:eastAsia="Times New Roman"/>
      <w:color w:val="C41C16"/>
      <w:sz w:val="24"/>
      <w:szCs w:val="24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styleId="af">
    <w:name w:val="Document Map"/>
    <w:basedOn w:val="a"/>
    <w:link w:val="af0"/>
    <w:uiPriority w:val="99"/>
    <w:rsid w:val="00385CEE"/>
    <w:pPr>
      <w:spacing w:after="0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Footer">
    <w:name w:val="Footer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="Times New Roman" w:hAnsi="Verdana" w:cs="Verdana"/>
      <w:lang w:val="en-US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</w:pPr>
    <w:rPr>
      <w:rFonts w:eastAsia="Times New Roman" w:cs="Calibri"/>
      <w:sz w:val="24"/>
      <w:szCs w:val="24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/>
    </w:pPr>
    <w:rPr>
      <w:rFonts w:ascii="Verdana" w:eastAsia="Times New Roman" w:hAnsi="Verdana" w:cs="Verdana"/>
      <w:sz w:val="24"/>
      <w:szCs w:val="24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Heading1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="Times New Roman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="Times New Roman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ind w:left="2039" w:hanging="480"/>
    </w:pPr>
    <w:rPr>
      <w:rFonts w:eastAsia="Times New Roman"/>
      <w:sz w:val="24"/>
      <w:szCs w:val="24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ind w:left="2640" w:hanging="599"/>
    </w:pPr>
    <w:rPr>
      <w:rFonts w:eastAsia="Times New Roman"/>
      <w:sz w:val="24"/>
      <w:szCs w:val="24"/>
      <w:lang w:val="en-US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/>
      <w:ind w:left="1201"/>
    </w:pPr>
    <w:rPr>
      <w:rFonts w:ascii="Georgia" w:eastAsia="Times New Roman" w:hAnsi="Georgia" w:cs="Georgia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="Times New Roman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after="200"/>
    </w:pPr>
    <w:rPr>
      <w:rFonts w:eastAsia="Times New Roman"/>
      <w:sz w:val="24"/>
      <w:szCs w:val="24"/>
    </w:rPr>
  </w:style>
  <w:style w:type="paragraph" w:styleId="af3">
    <w:name w:val="Plain Text"/>
    <w:basedOn w:val="a"/>
    <w:link w:val="af4"/>
    <w:uiPriority w:val="99"/>
    <w:rsid w:val="00385CEE"/>
    <w:pPr>
      <w:spacing w:after="0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Header">
    <w:name w:val="Header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/>
    </w:pPr>
    <w:rPr>
      <w:rFonts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hAnsi="Times New Roman" w:cs="Times New Roman"/>
      <w:b/>
      <w:bCs/>
      <w:sz w:val="24"/>
      <w:szCs w:val="24"/>
    </w:rPr>
  </w:style>
  <w:style w:type="paragraph" w:customStyle="1" w:styleId="Heading1">
    <w:name w:val="Heading 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/>
      <w:jc w:val="right"/>
    </w:pPr>
    <w:rPr>
      <w:rFonts w:ascii="Verdana" w:eastAsia="Times New Roman" w:hAnsi="Verdana" w:cs="Verdana"/>
      <w:b/>
      <w:bCs/>
      <w:color w:val="C41C16"/>
      <w:sz w:val="40"/>
      <w:szCs w:val="40"/>
    </w:rPr>
  </w:style>
  <w:style w:type="paragraph" w:customStyle="1" w:styleId="31">
    <w:name w:val="Основной текст 31"/>
    <w:uiPriority w:val="99"/>
    <w:rsid w:val="00385CEE"/>
    <w:pPr>
      <w:widowControl w:val="0"/>
      <w:autoSpaceDE w:val="0"/>
      <w:autoSpaceDN w:val="0"/>
      <w:adjustRightInd w:val="0"/>
      <w:jc w:val="both"/>
    </w:pPr>
    <w:rPr>
      <w:rFonts w:eastAsia="Times New Roman"/>
      <w:sz w:val="28"/>
      <w:szCs w:val="28"/>
    </w:rPr>
  </w:style>
  <w:style w:type="paragraph" w:customStyle="1" w:styleId="Heading3">
    <w:name w:val="Heading 3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/>
    </w:pPr>
    <w:rPr>
      <w:rFonts w:ascii="Verdana" w:eastAsia="Times New Roman" w:hAnsi="Verdana" w:cs="Verdana"/>
      <w:color w:val="C41C16"/>
      <w:sz w:val="24"/>
      <w:szCs w:val="24"/>
    </w:rPr>
  </w:style>
  <w:style w:type="paragraph" w:customStyle="1" w:styleId="Heading4">
    <w:name w:val="Heading 4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/>
    </w:pPr>
    <w:rPr>
      <w:rFonts w:ascii="Verdana" w:eastAsia="Times New Roman" w:hAnsi="Verdana" w:cs="Verdana"/>
      <w:b/>
      <w:bCs/>
    </w:rPr>
  </w:style>
  <w:style w:type="paragraph" w:customStyle="1" w:styleId="Heading5">
    <w:name w:val="Heading 5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after="200"/>
    </w:pPr>
    <w:rPr>
      <w:rFonts w:eastAsia="Times New Roman"/>
      <w:sz w:val="24"/>
      <w:szCs w:val="24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LowerRomanList">
    <w:name w:val="Lower Roman List"/>
    <w:basedOn w:val="a"/>
    <w:uiPriority w:val="99"/>
    <w:rsid w:val="00385CEE"/>
    <w:pPr>
      <w:spacing w:after="0"/>
      <w:ind w:left="720" w:hanging="431"/>
    </w:pPr>
    <w:rPr>
      <w:rFonts w:cs="Times New Roman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/>
      <w:ind w:left="1440" w:right="1440"/>
    </w:pPr>
    <w:rPr>
      <w:rFonts w:cs="Times New Roman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ind w:right="-18"/>
      <w:jc w:val="right"/>
    </w:pPr>
    <w:rPr>
      <w:rFonts w:ascii="Verdana" w:eastAsia="Times New Roman" w:hAnsi="Verdana" w:cs="Verdana"/>
      <w:color w:val="C41C16"/>
      <w:sz w:val="16"/>
      <w:szCs w:val="16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="Times New Roman" w:hAnsi="Georgia" w:cs="Georgia"/>
      <w:sz w:val="22"/>
      <w:szCs w:val="22"/>
      <w:lang w:eastAsia="ru-RU" w:bidi="ar-SA"/>
    </w:rPr>
  </w:style>
  <w:style w:type="paragraph" w:customStyle="1" w:styleId="11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/>
      <w:ind w:left="-540" w:right="29" w:firstLine="540"/>
      <w:jc w:val="both"/>
    </w:pPr>
    <w:rPr>
      <w:rFonts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1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2">
    <w:name w:val="Основной шрифт абзаца1"/>
    <w:rsid w:val="00385CEE"/>
  </w:style>
  <w:style w:type="character" w:styleId="afa">
    <w:name w:val="page number"/>
    <w:basedOn w:val="12"/>
    <w:uiPriority w:val="99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1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2"/>
    <w:uiPriority w:val="99"/>
    <w:rsid w:val="00385CEE"/>
    <w:rPr>
      <w:rFonts w:cs="Times New Roman"/>
    </w:rPr>
  </w:style>
  <w:style w:type="character" w:customStyle="1" w:styleId="Pro-Marka">
    <w:name w:val="Pro-Marka"/>
    <w:basedOn w:val="12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2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2"/>
    <w:rsid w:val="00385CEE"/>
    <w:rPr>
      <w:rFonts w:cs="Times New Roman"/>
    </w:rPr>
  </w:style>
  <w:style w:type="character" w:customStyle="1" w:styleId="13">
    <w:name w:val="Знак примечания1"/>
    <w:basedOn w:val="12"/>
    <w:rsid w:val="00385CEE"/>
    <w:rPr>
      <w:rFonts w:cs="Times New Roman"/>
      <w:sz w:val="16"/>
      <w:szCs w:val="16"/>
    </w:rPr>
  </w:style>
  <w:style w:type="paragraph" w:customStyle="1" w:styleId="aff">
    <w:name w:val="Заголовок"/>
    <w:basedOn w:val="a"/>
    <w:next w:val="aff0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0">
    <w:name w:val="Body Text"/>
    <w:basedOn w:val="a"/>
    <w:link w:val="aff1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1">
    <w:name w:val="Основной текст Знак"/>
    <w:basedOn w:val="a0"/>
    <w:link w:val="aff0"/>
    <w:uiPriority w:val="99"/>
    <w:rsid w:val="00385CEE"/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42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3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2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3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2">
    <w:name w:val="header"/>
    <w:basedOn w:val="a"/>
    <w:link w:val="14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4">
    <w:name w:val="Верхний колонтитул Знак1"/>
    <w:basedOn w:val="a0"/>
    <w:link w:val="aff2"/>
    <w:uiPriority w:val="99"/>
    <w:rsid w:val="00385CEE"/>
    <w:rPr>
      <w:rFonts w:ascii="Calibri" w:eastAsia="Times New Roman" w:hAnsi="Calibri" w:cs="Calibri"/>
      <w:sz w:val="24"/>
      <w:szCs w:val="24"/>
      <w:lang w:eastAsia="ar-SA"/>
    </w:rPr>
  </w:style>
  <w:style w:type="paragraph" w:styleId="aff3">
    <w:name w:val="footer"/>
    <w:basedOn w:val="a"/>
    <w:link w:val="15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5">
    <w:name w:val="Нижний колонтитул Знак1"/>
    <w:basedOn w:val="a0"/>
    <w:link w:val="aff3"/>
    <w:uiPriority w:val="99"/>
    <w:rsid w:val="00385CEE"/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aff4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5">
    <w:name w:val="Заголовок таблицы"/>
    <w:basedOn w:val="aff4"/>
    <w:rsid w:val="00385CEE"/>
    <w:pPr>
      <w:jc w:val="center"/>
    </w:pPr>
    <w:rPr>
      <w:b/>
      <w:bCs/>
    </w:rPr>
  </w:style>
  <w:style w:type="paragraph" w:customStyle="1" w:styleId="16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7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/>
      <w:sz w:val="20"/>
      <w:lang w:eastAsia="ar-SA"/>
    </w:rPr>
  </w:style>
  <w:style w:type="paragraph" w:customStyle="1" w:styleId="aff6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8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9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cs="Times New Roman"/>
      <w:sz w:val="20"/>
      <w:szCs w:val="20"/>
      <w:lang w:eastAsia="ar-SA"/>
    </w:rPr>
  </w:style>
  <w:style w:type="table" w:styleId="aff7">
    <w:name w:val="Table Grid"/>
    <w:basedOn w:val="a1"/>
    <w:uiPriority w:val="59"/>
    <w:rsid w:val="00385CEE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6706EF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8">
    <w:name w:val="Нормальный (таблица)"/>
    <w:basedOn w:val="a"/>
    <w:next w:val="a"/>
    <w:uiPriority w:val="99"/>
    <w:rsid w:val="00DD1986"/>
    <w:pPr>
      <w:spacing w:after="0"/>
      <w:jc w:val="both"/>
    </w:pPr>
    <w:rPr>
      <w:rFonts w:ascii="Arial" w:hAnsi="Arial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1546</CharactersWithSpaces>
  <SharedDoc>false</SharedDoc>
  <HLinks>
    <vt:vector size="18" baseType="variant">
      <vt:variant>
        <vt:i4>7340132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consultantplus://offline/ref=B0DED662CD0FD8FDFCA7341CC9E25656CECD81C682B683DAC8C1ACF7S9v6M</vt:lpwstr>
      </vt:variant>
      <vt:variant>
        <vt:lpwstr/>
      </vt:variant>
      <vt:variant>
        <vt:i4>5177355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consultantplus://offline/ref=B0DED662CD0FD8FDFCA7341CC9E25656C6CF87C181BADED0C098A0F591S5v7M</vt:lpwstr>
      </vt:variant>
      <vt:variant>
        <vt:lpwstr/>
      </vt:variant>
      <vt:variant>
        <vt:i4>5177359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consultantplus://offline/ref=B0DED662CD0FD8FDFCA7341CC9E25656C6CF80C084BFDED0C098A0F591S5v7M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EKulakova</cp:lastModifiedBy>
  <cp:revision>13</cp:revision>
  <cp:lastPrinted>2020-05-27T08:53:00Z</cp:lastPrinted>
  <dcterms:created xsi:type="dcterms:W3CDTF">2020-05-27T07:17:00Z</dcterms:created>
  <dcterms:modified xsi:type="dcterms:W3CDTF">2021-11-03T07:52:00Z</dcterms:modified>
</cp:coreProperties>
</file>